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12"/>
          <w:szCs w:val="12"/>
        </w:rPr>
        <w:jc w:val="center"/>
        <w:spacing w:before="89"/>
        <w:ind w:left="4441" w:right="4455"/>
      </w:pPr>
      <w:r>
        <w:rPr>
          <w:rFonts w:cs="Arial" w:hAnsi="Arial" w:eastAsia="Arial" w:ascii="Arial"/>
          <w:b/>
          <w:color w:val="151315"/>
          <w:w w:val="119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w w:val="116"/>
          <w:sz w:val="12"/>
          <w:szCs w:val="12"/>
        </w:rPr>
        <w:t>UN</w:t>
      </w:r>
      <w:r>
        <w:rPr>
          <w:rFonts w:cs="Arial" w:hAnsi="Arial" w:eastAsia="Arial" w:ascii="Arial"/>
          <w:b/>
          <w:color w:val="151315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w w:val="110"/>
          <w:sz w:val="12"/>
          <w:szCs w:val="12"/>
        </w:rPr>
        <w:t>C</w:t>
      </w:r>
      <w:r>
        <w:rPr>
          <w:rFonts w:cs="Arial" w:hAnsi="Arial" w:eastAsia="Arial" w:ascii="Arial"/>
          <w:b/>
          <w:color w:val="252427"/>
          <w:w w:val="86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w w:val="108"/>
          <w:sz w:val="12"/>
          <w:szCs w:val="12"/>
        </w:rPr>
        <w:t>P</w:t>
      </w:r>
      <w:r>
        <w:rPr>
          <w:rFonts w:cs="Arial" w:hAnsi="Arial" w:eastAsia="Arial" w:ascii="Arial"/>
          <w:b/>
          <w:color w:val="252427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w w:val="123"/>
          <w:sz w:val="12"/>
          <w:szCs w:val="12"/>
        </w:rPr>
        <w:t>O</w:t>
      </w:r>
      <w:r>
        <w:rPr>
          <w:rFonts w:cs="Arial" w:hAnsi="Arial" w:eastAsia="Arial" w:ascii="Arial"/>
          <w:color w:val="00000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54" w:lineRule="auto" w:line="492"/>
        <w:ind w:left="2220" w:right="2235"/>
      </w:pPr>
      <w:r>
        <w:pict>
          <v:shape type="#_x0000_t75" style="position:absolute;margin-left:70.9843pt;margin-top:672.552pt;width:471.95pt;height:59.4839pt;mso-position-horizontal-relative:page;mso-position-vertical-relative:page;z-index:-3846">
            <v:imagedata o:title="" r:id="rId4"/>
          </v:shape>
        </w:pict>
      </w:r>
      <w:r>
        <w:pict>
          <v:shape type="#_x0000_t75" style="position:absolute;margin-left:70.9843pt;margin-top:561.26pt;width:471.95pt;height:22.0666pt;mso-position-horizontal-relative:page;mso-position-vertical-relative:page;z-index:-3845">
            <v:imagedata o:title="" r:id="rId5"/>
          </v:shape>
        </w:pict>
      </w:r>
      <w:r>
        <w:pict>
          <v:shape type="#_x0000_t75" style="position:absolute;margin-left:70.0251pt;margin-top:234.031pt;width:400.006pt;height:22.0666pt;mso-position-horizontal-relative:page;mso-position-vertical-relative:paragraph;z-index:-3844">
            <v:imagedata o:title="" r:id="rId6"/>
          </v:shape>
        </w:pict>
      </w:r>
      <w:r>
        <w:pict>
          <v:shape type="#_x0000_t75" style="position:absolute;margin-left:329.022pt;margin-top:173.588pt;width:111.273pt;height:11.513pt;mso-position-horizontal-relative:page;mso-position-vertical-relative:paragraph;z-index:-3843">
            <v:imagedata o:title="" r:id="rId7"/>
          </v:shape>
        </w:pict>
      </w:r>
      <w:r>
        <w:pict>
          <v:shape type="#_x0000_t75" style="position:absolute;margin-left:324.226pt;margin-top:154.399pt;width:114.15pt;height:11.513pt;mso-position-horizontal-relative:page;mso-position-vertical-relative:paragraph;z-index:-3842">
            <v:imagedata o:title="" r:id="rId8"/>
          </v:shape>
        </w:pict>
      </w:r>
      <w:r>
        <w:pict>
          <v:shape type="#_x0000_t75" style="position:absolute;margin-left:70.0251pt;margin-top:448.048pt;width:170.746pt;height:23.026pt;mso-position-horizontal-relative:page;mso-position-vertical-relative:page;z-index:-3841">
            <v:imagedata o:title="" r:id="rId9"/>
          </v:shape>
        </w:pict>
      </w:r>
      <w:r>
        <w:pict>
          <v:shape type="#_x0000_t75" style="position:absolute;margin-left:69.0658pt;margin-top:91.1448pt;width:472.909pt;height:101.698pt;mso-position-horizontal-relative:page;mso-position-vertical-relative:page;z-index:-3840">
            <v:imagedata o:title="" r:id="rId10"/>
          </v:shape>
        </w:pict>
      </w:r>
      <w:r>
        <w:rPr>
          <w:rFonts w:cs="Arial" w:hAnsi="Arial" w:eastAsia="Arial" w:ascii="Arial"/>
          <w:b/>
          <w:color w:val="151315"/>
          <w:w w:val="83"/>
          <w:sz w:val="12"/>
          <w:szCs w:val="12"/>
        </w:rPr>
        <w:t>B</w:t>
      </w:r>
      <w:r>
        <w:rPr>
          <w:rFonts w:cs="Arial" w:hAnsi="Arial" w:eastAsia="Arial" w:ascii="Arial"/>
          <w:b/>
          <w:color w:val="151315"/>
          <w:w w:val="116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w w:val="99"/>
          <w:sz w:val="12"/>
          <w:szCs w:val="12"/>
        </w:rPr>
        <w:t>LA</w:t>
      </w:r>
      <w:r>
        <w:rPr>
          <w:rFonts w:cs="Arial" w:hAnsi="Arial" w:eastAsia="Arial" w:ascii="Arial"/>
          <w:b/>
          <w:color w:val="151315"/>
          <w:w w:val="105"/>
          <w:sz w:val="12"/>
          <w:szCs w:val="12"/>
        </w:rPr>
        <w:t>N</w:t>
      </w:r>
      <w:r>
        <w:rPr>
          <w:rFonts w:cs="Arial" w:hAnsi="Arial" w:eastAsia="Arial" w:ascii="Arial"/>
          <w:b/>
          <w:color w:val="151315"/>
          <w:w w:val="117"/>
          <w:sz w:val="12"/>
          <w:szCs w:val="12"/>
        </w:rPr>
        <w:t>Z</w:t>
      </w:r>
      <w:r>
        <w:rPr>
          <w:rFonts w:cs="Arial" w:hAnsi="Arial" w:eastAsia="Arial" w:ascii="Arial"/>
          <w:b/>
          <w:color w:val="151315"/>
          <w:w w:val="105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51315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83"/>
          <w:sz w:val="12"/>
          <w:szCs w:val="12"/>
        </w:rPr>
        <w:t>C</w:t>
      </w:r>
      <w:r>
        <w:rPr>
          <w:rFonts w:cs="Arial" w:hAnsi="Arial" w:eastAsia="Arial" w:ascii="Arial"/>
          <w:b/>
          <w:color w:val="151315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b/>
          <w:color w:val="151315"/>
          <w:spacing w:val="0"/>
          <w:w w:val="134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spacing w:val="0"/>
          <w:w w:val="108"/>
          <w:sz w:val="12"/>
          <w:szCs w:val="12"/>
        </w:rPr>
        <w:t>P</w:t>
      </w:r>
      <w:r>
        <w:rPr>
          <w:rFonts w:cs="Arial" w:hAnsi="Arial" w:eastAsia="Arial" w:ascii="Arial"/>
          <w:b/>
          <w:color w:val="151315"/>
          <w:spacing w:val="0"/>
          <w:w w:val="99"/>
          <w:sz w:val="12"/>
          <w:szCs w:val="12"/>
        </w:rPr>
        <w:t>R</w:t>
      </w:r>
      <w:r>
        <w:rPr>
          <w:rFonts w:cs="Arial" w:hAnsi="Arial" w:eastAsia="Arial" w:ascii="Arial"/>
          <w:b/>
          <w:color w:val="151315"/>
          <w:spacing w:val="0"/>
          <w:w w:val="118"/>
          <w:sz w:val="12"/>
          <w:szCs w:val="12"/>
        </w:rPr>
        <w:t>O</w:t>
      </w:r>
      <w:r>
        <w:rPr>
          <w:rFonts w:cs="Arial" w:hAnsi="Arial" w:eastAsia="Arial" w:ascii="Arial"/>
          <w:b/>
          <w:color w:val="151315"/>
          <w:spacing w:val="0"/>
          <w:w w:val="105"/>
          <w:sz w:val="12"/>
          <w:szCs w:val="12"/>
        </w:rPr>
        <w:t>B</w:t>
      </w:r>
      <w:r>
        <w:rPr>
          <w:rFonts w:cs="Arial" w:hAnsi="Arial" w:eastAsia="Arial" w:ascii="Arial"/>
          <w:b/>
          <w:color w:val="252427"/>
          <w:spacing w:val="0"/>
          <w:w w:val="110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b/>
          <w:color w:val="25242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23"/>
          <w:sz w:val="12"/>
          <w:szCs w:val="12"/>
        </w:rPr>
        <w:t>Ó</w:t>
      </w:r>
      <w:r>
        <w:rPr>
          <w:rFonts w:cs="Arial" w:hAnsi="Arial" w:eastAsia="Arial" w:ascii="Arial"/>
          <w:b/>
          <w:color w:val="151315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000000"/>
          <w:spacing w:val="0"/>
          <w:w w:val="100"/>
          <w:sz w:val="12"/>
          <w:szCs w:val="12"/>
        </w:rPr>
        <w:t>•</w:t>
      </w:r>
      <w:r>
        <w:rPr>
          <w:rFonts w:cs="Arial" w:hAnsi="Arial" w:eastAsia="Arial" w:ascii="Arial"/>
          <w:b/>
          <w:color w:val="000000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spacing w:val="0"/>
          <w:w w:val="121"/>
          <w:sz w:val="12"/>
          <w:szCs w:val="12"/>
        </w:rPr>
        <w:t>U</w:t>
      </w:r>
      <w:r>
        <w:rPr>
          <w:rFonts w:cs="Arial" w:hAnsi="Arial" w:eastAsia="Arial" w:ascii="Arial"/>
          <w:b/>
          <w:color w:val="151315"/>
          <w:spacing w:val="0"/>
          <w:w w:val="116"/>
          <w:sz w:val="12"/>
          <w:szCs w:val="12"/>
        </w:rPr>
        <w:t>N</w:t>
      </w:r>
      <w:r>
        <w:rPr>
          <w:rFonts w:cs="Arial" w:hAnsi="Arial" w:eastAsia="Arial" w:ascii="Arial"/>
          <w:b/>
          <w:color w:val="151315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05"/>
          <w:sz w:val="12"/>
          <w:szCs w:val="12"/>
        </w:rPr>
        <w:t>C</w:t>
      </w:r>
      <w:r>
        <w:rPr>
          <w:rFonts w:cs="Arial" w:hAnsi="Arial" w:eastAsia="Arial" w:ascii="Arial"/>
          <w:b/>
          <w:color w:val="151315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14"/>
          <w:sz w:val="12"/>
          <w:szCs w:val="12"/>
        </w:rPr>
        <w:t>P</w:t>
      </w:r>
      <w:r>
        <w:rPr>
          <w:rFonts w:cs="Arial" w:hAnsi="Arial" w:eastAsia="Arial" w:ascii="Arial"/>
          <w:b/>
          <w:color w:val="151315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18"/>
          <w:sz w:val="12"/>
          <w:szCs w:val="12"/>
        </w:rPr>
        <w:t>O</w:t>
      </w:r>
      <w:r>
        <w:rPr>
          <w:rFonts w:cs="Arial" w:hAnsi="Arial" w:eastAsia="Arial" w:ascii="Arial"/>
          <w:b/>
          <w:color w:val="15131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52427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14"/>
          <w:sz w:val="12"/>
          <w:szCs w:val="12"/>
        </w:rPr>
        <w:t>X</w:t>
      </w:r>
      <w:r>
        <w:rPr>
          <w:rFonts w:cs="Arial" w:hAnsi="Arial" w:eastAsia="Arial" w:ascii="Arial"/>
          <w:b/>
          <w:color w:val="151315"/>
          <w:spacing w:val="0"/>
          <w:w w:val="117"/>
          <w:sz w:val="12"/>
          <w:szCs w:val="12"/>
        </w:rPr>
        <w:t>T</w:t>
      </w:r>
      <w:r>
        <w:rPr>
          <w:rFonts w:cs="Arial" w:hAnsi="Arial" w:eastAsia="Arial" w:ascii="Arial"/>
          <w:b/>
          <w:color w:val="151315"/>
          <w:spacing w:val="0"/>
          <w:w w:val="96"/>
          <w:sz w:val="12"/>
          <w:szCs w:val="12"/>
        </w:rPr>
        <w:t>LA</w:t>
      </w:r>
      <w:r>
        <w:rPr>
          <w:rFonts w:cs="Arial" w:hAnsi="Arial" w:eastAsia="Arial" w:ascii="Arial"/>
          <w:b/>
          <w:color w:val="151315"/>
          <w:spacing w:val="0"/>
          <w:w w:val="105"/>
          <w:sz w:val="12"/>
          <w:szCs w:val="12"/>
        </w:rPr>
        <w:t>H</w:t>
      </w:r>
      <w:r>
        <w:rPr>
          <w:rFonts w:cs="Arial" w:hAnsi="Arial" w:eastAsia="Arial" w:ascii="Arial"/>
          <w:b/>
          <w:color w:val="151315"/>
          <w:spacing w:val="0"/>
          <w:w w:val="116"/>
          <w:sz w:val="12"/>
          <w:szCs w:val="12"/>
        </w:rPr>
        <w:t>U</w:t>
      </w:r>
      <w:r>
        <w:rPr>
          <w:rFonts w:cs="Arial" w:hAnsi="Arial" w:eastAsia="Arial" w:ascii="Arial"/>
          <w:b/>
          <w:color w:val="151315"/>
          <w:spacing w:val="0"/>
          <w:w w:val="121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b/>
          <w:color w:val="151315"/>
          <w:spacing w:val="0"/>
          <w:w w:val="105"/>
          <w:sz w:val="12"/>
          <w:szCs w:val="12"/>
        </w:rPr>
        <w:t>ÁN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5131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b/>
          <w:color w:val="151315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b/>
          <w:color w:val="252427"/>
          <w:spacing w:val="0"/>
          <w:w w:val="96"/>
          <w:sz w:val="12"/>
          <w:szCs w:val="12"/>
        </w:rPr>
        <w:t>S</w:t>
      </w:r>
      <w:r>
        <w:rPr>
          <w:rFonts w:cs="Arial" w:hAnsi="Arial" w:eastAsia="Arial" w:ascii="Arial"/>
          <w:b/>
          <w:color w:val="25242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19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spacing w:val="0"/>
          <w:w w:val="102"/>
          <w:sz w:val="12"/>
          <w:szCs w:val="12"/>
        </w:rPr>
        <w:t>E</w:t>
      </w:r>
      <w:r>
        <w:rPr>
          <w:rFonts w:cs="Arial" w:hAnsi="Arial" w:eastAsia="Arial" w:ascii="Arial"/>
          <w:b/>
          <w:color w:val="151315"/>
          <w:spacing w:val="0"/>
          <w:w w:val="129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spacing w:val="0"/>
          <w:w w:val="110"/>
          <w:sz w:val="12"/>
          <w:szCs w:val="12"/>
        </w:rPr>
        <w:t>B</w:t>
      </w:r>
      <w:r>
        <w:rPr>
          <w:rFonts w:cs="Arial" w:hAnsi="Arial" w:eastAsia="Arial" w:ascii="Arial"/>
          <w:b/>
          <w:color w:val="151315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b/>
          <w:color w:val="151315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b/>
          <w:color w:val="151315"/>
          <w:spacing w:val="0"/>
          <w:w w:val="104"/>
          <w:sz w:val="12"/>
          <w:szCs w:val="12"/>
        </w:rPr>
        <w:t>L</w:t>
      </w:r>
      <w:r>
        <w:rPr>
          <w:rFonts w:cs="Arial" w:hAnsi="Arial" w:eastAsia="Arial" w:ascii="Arial"/>
          <w:b/>
          <w:color w:val="151315"/>
          <w:spacing w:val="0"/>
          <w:w w:val="91"/>
          <w:sz w:val="12"/>
          <w:szCs w:val="12"/>
        </w:rPr>
        <w:t>L</w:t>
      </w:r>
      <w:r>
        <w:rPr>
          <w:rFonts w:cs="Arial" w:hAnsi="Arial" w:eastAsia="Arial" w:ascii="Arial"/>
          <w:b/>
          <w:color w:val="151315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b/>
          <w:color w:val="151315"/>
          <w:spacing w:val="0"/>
          <w:w w:val="96"/>
          <w:sz w:val="12"/>
          <w:szCs w:val="12"/>
        </w:rPr>
        <w:t>S</w:t>
      </w:r>
      <w:r>
        <w:rPr>
          <w:rFonts w:cs="Arial" w:hAnsi="Arial" w:eastAsia="Arial" w:ascii="Arial"/>
          <w:b/>
          <w:color w:val="151315"/>
          <w:spacing w:val="0"/>
          <w:w w:val="96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b/>
          <w:color w:val="151315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52427"/>
          <w:spacing w:val="0"/>
          <w:w w:val="100"/>
          <w:sz w:val="12"/>
          <w:szCs w:val="12"/>
        </w:rPr>
        <w:t>3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51315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9"/>
          <w:sz w:val="12"/>
          <w:szCs w:val="12"/>
        </w:rPr>
        <w:t>M</w:t>
      </w:r>
      <w:r>
        <w:rPr>
          <w:rFonts w:cs="Arial" w:hAnsi="Arial" w:eastAsia="Arial" w:ascii="Arial"/>
          <w:b/>
          <w:color w:val="151315"/>
          <w:spacing w:val="0"/>
          <w:w w:val="109"/>
          <w:sz w:val="12"/>
          <w:szCs w:val="12"/>
        </w:rPr>
        <w:t>A</w:t>
      </w:r>
      <w:r>
        <w:rPr>
          <w:rFonts w:cs="Arial" w:hAnsi="Arial" w:eastAsia="Arial" w:ascii="Arial"/>
          <w:b/>
          <w:color w:val="151315"/>
          <w:spacing w:val="0"/>
          <w:w w:val="109"/>
          <w:sz w:val="12"/>
          <w:szCs w:val="12"/>
        </w:rPr>
        <w:t>R</w:t>
      </w:r>
      <w:r>
        <w:rPr>
          <w:rFonts w:cs="Arial" w:hAnsi="Arial" w:eastAsia="Arial" w:ascii="Arial"/>
          <w:b/>
          <w:color w:val="151315"/>
          <w:spacing w:val="0"/>
          <w:w w:val="109"/>
          <w:sz w:val="12"/>
          <w:szCs w:val="12"/>
        </w:rPr>
        <w:t>Z</w:t>
      </w:r>
      <w:r>
        <w:rPr>
          <w:rFonts w:cs="Arial" w:hAnsi="Arial" w:eastAsia="Arial" w:ascii="Arial"/>
          <w:b/>
          <w:color w:val="151315"/>
          <w:spacing w:val="0"/>
          <w:w w:val="109"/>
          <w:sz w:val="12"/>
          <w:szCs w:val="12"/>
        </w:rPr>
        <w:t>O</w:t>
      </w:r>
      <w:r>
        <w:rPr>
          <w:rFonts w:cs="Arial" w:hAnsi="Arial" w:eastAsia="Arial" w:ascii="Arial"/>
          <w:b/>
          <w:color w:val="151315"/>
          <w:spacing w:val="20"/>
          <w:w w:val="109"/>
          <w:sz w:val="12"/>
          <w:szCs w:val="12"/>
        </w:rPr>
        <w:t> 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b/>
          <w:color w:val="15131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b/>
          <w:color w:val="151315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color w:val="252427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b/>
          <w:color w:val="151315"/>
          <w:spacing w:val="0"/>
          <w:w w:val="115"/>
          <w:sz w:val="12"/>
          <w:szCs w:val="12"/>
        </w:rPr>
        <w:t>01</w:t>
      </w:r>
      <w:r>
        <w:rPr>
          <w:rFonts w:cs="Arial" w:hAnsi="Arial" w:eastAsia="Arial" w:ascii="Arial"/>
          <w:b/>
          <w:color w:val="151315"/>
          <w:spacing w:val="0"/>
          <w:w w:val="129"/>
          <w:sz w:val="12"/>
          <w:szCs w:val="12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tbl>
      <w:tblPr>
        <w:tblW w:w="0" w:type="auto"/>
        <w:tblLook w:val="01E0"/>
        <w:jc w:val="left"/>
        <w:tblInd w:w="38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40"/>
            </w:pP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141"/>
            </w:pP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18"/>
                <w:sz w:val="12"/>
                <w:szCs w:val="12"/>
              </w:rPr>
              <w:t>(T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9"/>
              <w:ind w:left="350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44</w:t>
            </w:r>
            <w:r>
              <w:rPr>
                <w:rFonts w:cs="Arial" w:hAnsi="Arial" w:eastAsia="Arial" w:ascii="Arial"/>
                <w:color w:val="49484B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4"/>
              <w:ind w:left="33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52427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1"/>
            </w:pPr>
            <w:r>
              <w:rPr>
                <w:rFonts w:cs="Arial" w:hAnsi="Arial" w:eastAsia="Arial" w:ascii="Arial"/>
                <w:color w:val="252427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87"/>
                <w:sz w:val="12"/>
                <w:szCs w:val="12"/>
              </w:rPr>
              <w:t>/</w:t>
            </w:r>
            <w:r>
              <w:rPr>
                <w:rFonts w:cs="Arial" w:hAnsi="Arial" w:eastAsia="Arial" w:ascii="Arial"/>
                <w:color w:val="252427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59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315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52427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1"/>
            </w:pPr>
            <w:r>
              <w:rPr>
                <w:rFonts w:cs="Arial" w:hAnsi="Arial" w:eastAsia="Arial" w:ascii="Arial"/>
                <w:color w:val="3533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4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(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53336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6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52427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115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53336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-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6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52427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5"/>
                <w:szCs w:val="15"/>
              </w:rPr>
              <w:jc w:val="right"/>
              <w:spacing w:lineRule="exact" w:line="120"/>
              <w:ind w:right="1923"/>
            </w:pPr>
            <w:r>
              <w:rPr>
                <w:rFonts w:cs="Arial" w:hAnsi="Arial" w:eastAsia="Arial" w:ascii="Arial"/>
                <w:color w:val="507ECF"/>
                <w:spacing w:val="0"/>
                <w:w w:val="166"/>
                <w:position w:val="1"/>
                <w:sz w:val="15"/>
                <w:szCs w:val="15"/>
              </w:rPr>
              <w:t>v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position w:val="0"/>
                <w:sz w:val="15"/>
                <w:szCs w:val="15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right"/>
              <w:spacing w:lineRule="exact" w:line="120"/>
              <w:ind w:right="1990"/>
            </w:pP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9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23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18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1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51315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0"/>
                <w:w w:val="173"/>
                <w:sz w:val="12"/>
                <w:szCs w:val="12"/>
              </w:rPr>
              <w:t>/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6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1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4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5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27"/>
            </w:pPr>
            <w:r>
              <w:rPr>
                <w:rFonts w:cs="Arial" w:hAnsi="Arial" w:eastAsia="Arial" w:ascii="Arial"/>
                <w:color w:val="49484B"/>
                <w:w w:val="72"/>
                <w:sz w:val="12"/>
                <w:szCs w:val="12"/>
              </w:rPr>
              <w:t>-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33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9484B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151315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52427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52427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21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6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315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122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53336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6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49484B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49484B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UD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5F5E62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49484B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49484B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52427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9484B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9484B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1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9484B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12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52427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51315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81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129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8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9484B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427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4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315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F5E6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1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9484B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2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5131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LAZ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9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9484B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31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49484B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52427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132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OV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9484B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2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19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51315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49484B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53336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9484B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2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16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51315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1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9484B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49484B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78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49484B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9484B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9484B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9484B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9484B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4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9484B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F5E62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61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139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51315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1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3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56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5"/>
            </w:pPr>
            <w:r>
              <w:rPr>
                <w:rFonts w:cs="Arial" w:hAnsi="Arial" w:eastAsia="Arial" w:ascii="Arial"/>
                <w:color w:val="3533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9484B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9484B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3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6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7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151315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67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49484B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353336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9484B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9484B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9484B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2"/>
                <w:szCs w:val="12"/>
              </w:rPr>
              <w:jc w:val="left"/>
              <w:ind w:left="887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49484B"/>
                <w:w w:val="95"/>
                <w:sz w:val="12"/>
                <w:szCs w:val="12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35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9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2"/>
                <w:szCs w:val="12"/>
              </w:rPr>
              <w:jc w:val="left"/>
              <w:ind w:left="357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49484B"/>
                <w:w w:val="95"/>
                <w:sz w:val="12"/>
                <w:szCs w:val="12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35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9"/>
                <w:sz w:val="12"/>
                <w:szCs w:val="12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353336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5242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52427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5242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7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7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3533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5242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52427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51315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151315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9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5242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9484B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9484B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9484B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5242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1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52427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51315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5242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5242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5242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5242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7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7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52" w:hRule="exact"/>
        </w:trPr>
        <w:tc>
          <w:tcPr>
            <w:tcW w:w="4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533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5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52427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5242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5242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52427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5242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87"/>
            </w:pPr>
            <w:r>
              <w:rPr>
                <w:rFonts w:cs="Arial" w:hAnsi="Arial" w:eastAsia="Arial" w:ascii="Arial"/>
                <w:color w:val="3533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62"/>
            </w:pPr>
            <w:r>
              <w:rPr>
                <w:rFonts w:cs="Arial" w:hAnsi="Arial" w:eastAsia="Arial" w:ascii="Arial"/>
                <w:color w:val="3533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9484B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533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533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</w:tbl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060" w:bottom="280" w:left="1280" w:right="1280"/>
        </w:sectPr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202" style="position:absolute;margin-left:82.4469pt;margin-top:56.2112pt;width:457.662pt;height:92.8378pt;mso-position-horizontal-relative:page;mso-position-vertical-relative:page;z-index:-3835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2" w:hRule="exact"/>
                    </w:trPr>
                    <w:tc>
                      <w:tcPr>
                        <w:tcW w:w="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03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75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6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2F2E2F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6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91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17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66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1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13"/>
                            <w:sz w:val="12"/>
                            <w:szCs w:val="12"/>
                          </w:rPr>
                          <w:t>Q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03E41"/>
                            <w:spacing w:val="0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7"/>
                          <w:ind w:left="6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816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7"/>
                          <w:ind w:lef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564" w:hRule="exact"/>
                    </w:trPr>
                    <w:tc>
                      <w:tcPr>
                        <w:tcW w:w="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81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8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75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2F2E2F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24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81619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6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28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14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14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181619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96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181619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F2E2F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9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571" w:hRule="exact"/>
                    </w:trPr>
                    <w:tc>
                      <w:tcPr>
                        <w:tcW w:w="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14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191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75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7"/>
                            <w:szCs w:val="17"/>
                          </w:rPr>
                          <w:jc w:val="left"/>
                          <w:spacing w:before="1" w:lineRule="exact" w:line="160"/>
                        </w:pPr>
                        <w:r>
                          <w:rPr>
                            <w:sz w:val="17"/>
                            <w:szCs w:val="17"/>
                          </w:rPr>
                        </w:r>
                      </w:p>
                      <w:p>
                        <w:pPr>
                          <w:rPr>
                            <w:sz w:val="20"/>
                            <w:szCs w:val="20"/>
                          </w:rPr>
                          <w:jc w:val="left"/>
                          <w:spacing w:lineRule="exact" w:line="200"/>
                        </w:pPr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rPr>
                            <w:sz w:val="20"/>
                            <w:szCs w:val="20"/>
                          </w:rPr>
                          <w:jc w:val="left"/>
                          <w:spacing w:lineRule="exact" w:line="200"/>
                        </w:pPr>
                        <w:r>
                          <w:rPr>
                            <w:sz w:val="20"/>
                            <w:szCs w:val="20"/>
                          </w:rPr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sz w:val="20"/>
                            <w:szCs w:val="20"/>
                          </w:rPr>
                          <w:jc w:val="left"/>
                          <w:spacing w:lineRule="exact" w:line="200"/>
                        </w:pPr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9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19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46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88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81619"/>
                            <w:w w:val="110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92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75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5"/>
                            <w:szCs w:val="15"/>
                          </w:rPr>
                          <w:jc w:val="left"/>
                          <w:spacing w:before="10" w:lineRule="exact" w:line="140"/>
                        </w:pPr>
                        <w:r>
                          <w:rPr>
                            <w:sz w:val="15"/>
                            <w:szCs w:val="15"/>
                          </w:rPr>
                        </w:r>
                      </w:p>
                      <w:p>
                        <w:pPr>
                          <w:rPr>
                            <w:sz w:val="20"/>
                            <w:szCs w:val="20"/>
                          </w:rPr>
                          <w:jc w:val="left"/>
                          <w:spacing w:lineRule="exact" w:line="200"/>
                        </w:pPr>
                        <w:r>
                          <w:rPr>
                            <w:sz w:val="20"/>
                            <w:szCs w:val="20"/>
                          </w:rPr>
                        </w:r>
                      </w:p>
                    </w:tc>
                    <w:tc>
                      <w:tcPr>
                        <w:tcW w:w="129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70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81619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9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A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03E41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F2E2F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position:absolute;margin-left:69.0929pt;margin-top:85.3926pt;width:472.135pt;height:141.042pt;mso-position-horizontal-relative:page;mso-position-vertical-relative:page;z-index:-3836">
            <v:imagedata o:title="" r:id="rId11"/>
          </v:shape>
        </w:pict>
      </w:r>
      <w:r>
        <w:pict>
          <v:shape type="#_x0000_t75" style="position:absolute;margin-left:69.0929pt;margin-top:298.394pt;width:473.094pt;height:22.0678pt;mso-position-horizontal-relative:page;mso-position-vertical-relative:page;z-index:-3837">
            <v:imagedata o:title="" r:id="rId12"/>
          </v:shape>
        </w:pict>
      </w:r>
      <w:r>
        <w:pict>
          <v:shape type="#_x0000_t75" style="position:absolute;margin-left:70.0525pt;margin-top:411.612pt;width:472.135pt;height:22.0678pt;mso-position-horizontal-relative:page;mso-position-vertical-relative:page;z-index:-3838">
            <v:imagedata o:title="" r:id="rId13"/>
          </v:shape>
        </w:pict>
      </w:r>
      <w:r>
        <w:pict>
          <v:shape type="#_x0000_t75" style="position:absolute;margin-left:85.4065pt;margin-top:561.289pt;width:456.781pt;height:23.0272pt;mso-position-horizontal-relative:page;mso-position-vertical-relative:page;z-index:-3839">
            <v:imagedata o:title="" r:id="rId1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37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5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40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211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E2F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181619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6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31"/>
            </w:pP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21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7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E2F"/>
                <w:spacing w:val="19"/>
                <w:w w:val="7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60"/>
            </w:pP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213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E2F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ND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2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396"/>
            </w:pP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38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E2F"/>
                <w:w w:val="78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81619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19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18161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60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9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F2E2F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9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4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222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1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03E41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223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F2E2F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403E41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403E41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-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3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403E41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0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5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2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81619"/>
                <w:spacing w:val="0"/>
                <w:w w:val="92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0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8161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0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8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23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F2E2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305"/>
            </w:pP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06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8161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232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F2E2F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E2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81619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3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7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23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F2E2F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8161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35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403E41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03E41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81619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181619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403E41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23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403E41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03E41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24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166"/>
            </w:pP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95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65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2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2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1"/>
            </w:pP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5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558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8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241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F2E2F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03E41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8161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8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315"/>
            </w:pP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403E41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DU</w:t>
            </w:r>
            <w:r>
              <w:rPr>
                <w:rFonts w:cs="Arial" w:hAnsi="Arial" w:eastAsia="Arial" w:ascii="Arial"/>
                <w:color w:val="403E41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425"/>
            </w:pPr>
            <w:r>
              <w:rPr>
                <w:rFonts w:cs="Times New Roman" w:hAnsi="Times New Roman" w:eastAsia="Times New Roman" w:ascii="Times New Roman"/>
                <w:color w:val="57575A"/>
                <w:w w:val="81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57575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57575A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08</w:t>
            </w:r>
            <w:r>
              <w:rPr>
                <w:rFonts w:cs="Times New Roman" w:hAnsi="Times New Roman" w:eastAsia="Times New Roman" w:ascii="Times New Roman"/>
                <w:color w:val="57575A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32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0"/>
              <w:ind w:left="36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9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F2E2F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03E41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2F2E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9"/>
                <w:w w:val="6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181619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-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8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18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5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6"/>
            </w:pP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0"/>
              <w:ind w:left="36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F2E2F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E2F"/>
                <w:w w:val="144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403E41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03E41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E2F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1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31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18161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0"/>
              <w:ind w:left="360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1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24</w:t>
            </w: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2F2E2F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2F2E2F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16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13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F2E2F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420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2F2E2F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0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2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22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118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403E41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81619"/>
                <w:spacing w:val="0"/>
                <w:w w:val="77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2F2E2F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403E4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324"/>
            </w:pPr>
            <w:r>
              <w:rPr>
                <w:rFonts w:cs="Times New Roman" w:hAnsi="Times New Roman" w:eastAsia="Times New Roman" w:ascii="Times New Roman"/>
                <w:color w:val="2F2E2F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53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403E41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0"/>
              <w:ind w:left="36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403E41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403E41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F2E2F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03E4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14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16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11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63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142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403E41"/>
                <w:w w:val="118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2F2E2F"/>
                <w:w w:val="118"/>
                <w:sz w:val="13"/>
                <w:szCs w:val="13"/>
              </w:rPr>
              <w:t>40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57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6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403E41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5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"/>
            </w:pPr>
            <w:r>
              <w:rPr>
                <w:rFonts w:cs="Times New Roman" w:hAnsi="Times New Roman" w:eastAsia="Times New Roman" w:ascii="Times New Roman"/>
                <w:color w:val="2F2E2F"/>
                <w:w w:val="8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24</w:t>
            </w:r>
            <w:r>
              <w:rPr>
                <w:rFonts w:cs="Times New Roman" w:hAnsi="Times New Roman" w:eastAsia="Times New Roman" w:ascii="Times New Roman"/>
                <w:color w:val="403E41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6"/>
            </w:pP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97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F2E2F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31"/>
            </w:pPr>
            <w:r>
              <w:rPr>
                <w:rFonts w:cs="Times New Roman" w:hAnsi="Times New Roman" w:eastAsia="Times New Roman" w:ascii="Times New Roman"/>
                <w:color w:val="2F2E2F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100"/>
              <w:ind w:left="365"/>
            </w:pPr>
            <w:r>
              <w:rPr>
                <w:rFonts w:cs="Times New Roman" w:hAnsi="Times New Roman" w:eastAsia="Times New Roman" w:ascii="Times New Roman"/>
                <w:color w:val="403E41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403E4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2F2E2F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F2E2F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40" w:h="15860"/>
          <w:pgMar w:top="1020" w:bottom="280" w:left="1280" w:right="1280"/>
        </w:sectPr>
      </w:pPr>
    </w:p>
    <w:p>
      <w:pPr>
        <w:rPr>
          <w:sz w:val="17"/>
          <w:szCs w:val="17"/>
        </w:rPr>
        <w:jc w:val="left"/>
        <w:spacing w:before="6" w:lineRule="exact" w:line="160"/>
      </w:pPr>
      <w:r>
        <w:pict>
          <v:shape type="#_x0000_t75" style="position:absolute;margin-left:66.292pt;margin-top:33.5814pt;width:445.79pt;height:41.2571pt;mso-position-horizontal-relative:page;mso-position-vertical-relative:page;z-index:-3829">
            <v:imagedata o:title="" r:id="rId15"/>
          </v:shape>
        </w:pict>
      </w:r>
      <w:r>
        <w:pict>
          <v:shape type="#_x0000_t75" style="position:absolute;margin-left:66.292pt;margin-top:162.15pt;width:472.691pt;height:64.2843pt;mso-position-horizontal-relative:page;mso-position-vertical-relative:page;z-index:-3830">
            <v:imagedata o:title="" r:id="rId16"/>
          </v:shape>
        </w:pict>
      </w:r>
      <w:r>
        <w:pict>
          <v:shape type="#_x0000_t75" style="position:absolute;margin-left:66.292pt;margin-top:279.205pt;width:473.651pt;height:23.0272pt;mso-position-horizontal-relative:page;mso-position-vertical-relative:page;z-index:-3831">
            <v:imagedata o:title="" r:id="rId17"/>
          </v:shape>
        </w:pict>
      </w:r>
      <w:r>
        <w:pict>
          <v:shape type="#_x0000_t75" style="position:absolute;margin-left:67.2527pt;margin-top:410.652pt;width:472.691pt;height:23.0272pt;mso-position-horizontal-relative:page;mso-position-vertical-relative:page;z-index:-3832">
            <v:imagedata o:title="" r:id="rId18"/>
          </v:shape>
        </w:pict>
      </w:r>
      <w:r>
        <w:pict>
          <v:shape type="#_x0000_t75" style="position:absolute;margin-left:68.2135pt;margin-top:597.748pt;width:472.691pt;height:60.4465pt;mso-position-horizontal-relative:page;mso-position-vertical-relative:page;z-index:-3833">
            <v:imagedata o:title="" r:id="rId19"/>
          </v:shape>
        </w:pict>
      </w:r>
      <w:r>
        <w:pict>
          <v:shape type="#_x0000_t75" style="position:absolute;margin-left:82.6248pt;margin-top:523.869pt;width:89.3501pt;height:22.0678pt;mso-position-horizontal-relative:page;mso-position-vertical-relative:page;z-index:-3834">
            <v:imagedata o:title="" r:id="rId20"/>
          </v:shape>
        </w:pict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8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33" w:hRule="exact"/>
        </w:trPr>
        <w:tc>
          <w:tcPr>
            <w:tcW w:w="8408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466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1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7"/>
              <w:ind w:left="40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0"/>
            </w:pP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8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110"/>
                <w:sz w:val="12"/>
                <w:szCs w:val="12"/>
              </w:rPr>
              <w:t>W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4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66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9"/>
              <w:ind w:left="40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F4F5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F4F5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F4F50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RC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33233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76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66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9"/>
              <w:ind w:left="40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5"/>
            </w:pPr>
            <w:r>
              <w:rPr>
                <w:rFonts w:cs="Arial" w:hAnsi="Arial" w:eastAsia="Arial" w:ascii="Arial"/>
                <w:color w:val="333233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33233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2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1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66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81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333233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76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44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12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66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762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5"/>
            </w:pP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8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781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66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74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4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26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4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26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UR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5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71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8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263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333233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33"/>
            </w:pPr>
            <w:r>
              <w:rPr>
                <w:rFonts w:cs="Arial" w:hAnsi="Arial" w:eastAsia="Arial" w:ascii="Arial"/>
                <w:color w:val="4F4F50"/>
                <w:w w:val="84"/>
                <w:sz w:val="12"/>
                <w:szCs w:val="12"/>
              </w:rPr>
              <w:t>-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F4F5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4F4F5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471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5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33233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5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71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61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5"/>
            </w:pP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6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5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71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61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6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33233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5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76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6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2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RR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790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476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19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9"/>
              <w:ind w:left="790"/>
            </w:pPr>
            <w:r>
              <w:rPr>
                <w:rFonts w:cs="Times New Roman" w:hAnsi="Times New Roman" w:eastAsia="Times New Roman" w:ascii="Times New Roman"/>
                <w:color w:val="333233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33233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5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80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-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LAZ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95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9"/>
              <w:ind w:left="480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5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79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6A6A6E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480"/>
            </w:pPr>
            <w:r>
              <w:rPr>
                <w:rFonts w:cs="Times New Roman" w:hAnsi="Times New Roman" w:eastAsia="Times New Roman" w:ascii="Times New Roman"/>
                <w:color w:val="333233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561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4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800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33233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48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62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spacing w:val="0"/>
                <w:w w:val="102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9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1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19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80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6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90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688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70"/>
              <w:ind w:left="64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82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6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283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lineRule="exact" w:line="100"/>
              <w:ind w:left="163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1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UD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9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2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54"/>
              <w:ind w:left="163"/>
            </w:pPr>
            <w:r>
              <w:rPr>
                <w:rFonts w:cs="Arial" w:hAnsi="Arial" w:eastAsia="Arial" w:ascii="Arial"/>
                <w:color w:val="202021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14"/>
                <w:szCs w:val="14"/>
              </w:rPr>
              <w:jc w:val="left"/>
              <w:spacing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1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LAZ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33"/>
              <w:ind w:left="80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3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809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8"/>
              <w:ind w:left="490"/>
            </w:pPr>
            <w:r>
              <w:rPr>
                <w:rFonts w:cs="Times New Roman" w:hAnsi="Times New Roman" w:eastAsia="Times New Roman" w:ascii="Times New Roman"/>
                <w:color w:val="333233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3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49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202021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33233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1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ÉS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9"/>
                <w:w w:val="9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809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02021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49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02021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LAR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809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495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6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9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9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805"/>
            </w:pPr>
            <w:r>
              <w:rPr>
                <w:rFonts w:cs="Times New Roman" w:hAnsi="Times New Roman" w:eastAsia="Times New Roman" w:ascii="Times New Roman"/>
                <w:color w:val="333233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7C7B82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109"/>
                <w:sz w:val="14"/>
                <w:szCs w:val="14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95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6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29</w:t>
            </w:r>
            <w:r>
              <w:rPr>
                <w:rFonts w:cs="Arial" w:hAnsi="Arial" w:eastAsia="Arial" w:ascii="Arial"/>
                <w:color w:val="202021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6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809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495"/>
            </w:pPr>
            <w:r>
              <w:rPr>
                <w:rFonts w:cs="Times New Roman" w:hAnsi="Times New Roman" w:eastAsia="Times New Roman" w:ascii="Times New Roman"/>
                <w:color w:val="333233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9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6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292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1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2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814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500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936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6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333233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29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1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33233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14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500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33233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926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7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7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333233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1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18" w:lineRule="exact" w:line="240"/>
            </w:pPr>
            <w:r>
              <w:rPr>
                <w:sz w:val="24"/>
                <w:szCs w:val="2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19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13" w:lineRule="exact" w:line="240"/>
            </w:pPr>
            <w:r>
              <w:rPr>
                <w:sz w:val="24"/>
                <w:szCs w:val="2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9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67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112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8"/>
            </w:pP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33233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4"/>
            </w:pPr>
            <w:r>
              <w:rPr>
                <w:rFonts w:cs="Arial" w:hAnsi="Arial" w:eastAsia="Arial" w:ascii="Arial"/>
                <w:color w:val="333233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3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4F4F5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8"/>
            </w:pPr>
            <w:r>
              <w:rPr>
                <w:rFonts w:cs="Arial" w:hAnsi="Arial" w:eastAsia="Arial" w:ascii="Arial"/>
                <w:color w:val="333233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1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1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4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99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1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F4F50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4F4F50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1"/>
              <w:ind w:left="824"/>
            </w:pPr>
            <w:r>
              <w:rPr>
                <w:rFonts w:cs="Times New Roman" w:hAnsi="Times New Roman" w:eastAsia="Times New Roman" w:ascii="Times New Roman"/>
                <w:color w:val="333233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3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4F4F50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52</w:t>
            </w:r>
            <w:r>
              <w:rPr>
                <w:rFonts w:cs="Arial" w:hAnsi="Arial" w:eastAsia="Arial" w:ascii="Arial"/>
                <w:color w:val="4F4F5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63" w:hRule="exact"/>
        </w:trPr>
        <w:tc>
          <w:tcPr>
            <w:tcW w:w="4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"/>
            </w:pP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33233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14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83"/>
            </w:pP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1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33233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AP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33233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33233"/>
                <w:spacing w:val="26"/>
                <w:w w:val="9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3323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33233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3323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33233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3323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3323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3323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33233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33233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25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4"/>
            </w:pPr>
            <w:r>
              <w:rPr>
                <w:rFonts w:cs="Arial" w:hAnsi="Arial" w:eastAsia="Arial" w:ascii="Arial"/>
                <w:color w:val="33323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4F4F5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33233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33233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79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514"/>
            </w:pPr>
            <w:r>
              <w:rPr>
                <w:rFonts w:cs="Times New Roman" w:hAnsi="Times New Roman" w:eastAsia="Times New Roman" w:ascii="Times New Roman"/>
                <w:color w:val="333233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4F4F5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33233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33233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</w:tbl>
    <w:p>
      <w:pPr>
        <w:sectPr>
          <w:pgSz w:w="12240" w:h="15860"/>
          <w:pgMar w:top="580" w:bottom="280" w:left="1220" w:right="1320"/>
        </w:sectPr>
      </w:pP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75" style="position:absolute;margin-left:68.16pt;margin-top:709.261pt;width:472.32pt;height:23.9939pt;mso-position-horizontal-relative:page;mso-position-vertical-relative:page;z-index:-3828">
            <v:imagedata o:title="" r:id="rId21"/>
          </v:shape>
        </w:pict>
      </w:r>
      <w:r>
        <w:pict>
          <v:shape type="#_x0000_t75" style="position:absolute;margin-left:82.56pt;margin-top:569.136pt;width:52.8pt;height:15.3561pt;mso-position-horizontal-relative:page;mso-position-vertical-relative:page;z-index:-3827">
            <v:imagedata o:title="" r:id="rId22"/>
          </v:shape>
        </w:pict>
      </w:r>
      <w:r>
        <w:pict>
          <v:shape type="#_x0000_t75" style="position:absolute;margin-left:68.16pt;margin-top:637.279pt;width:445.44pt;height:21.1147pt;mso-position-horizontal-relative:page;mso-position-vertical-relative:page;z-index:-3826">
            <v:imagedata o:title="" r:id="rId23"/>
          </v:shape>
        </w:pict>
      </w:r>
      <w:r>
        <w:pict>
          <v:shape type="#_x0000_t75" style="position:absolute;margin-left:67.2pt;margin-top:315.76pt;width:472.32pt;height:23.9939pt;mso-position-horizontal-relative:page;mso-position-vertical-relative:paragraph;z-index:-3825">
            <v:imagedata o:title="" r:id="rId24"/>
          </v:shape>
        </w:pict>
      </w:r>
      <w:r>
        <w:pict>
          <v:shape type="#_x0000_t75" style="position:absolute;margin-left:66.24pt;margin-top:185.233pt;width:473.28pt;height:78.7002pt;mso-position-horizontal-relative:page;mso-position-vertical-relative:paragraph;z-index:-3824">
            <v:imagedata o:title="" r:id="rId25"/>
          </v:shape>
        </w:pict>
      </w:r>
      <w:r>
        <w:pict>
          <v:shape type="#_x0000_t202" style="position:absolute;margin-left:79.12pt;margin-top:57.237pt;width:458.08pt;height:72.5458pt;mso-position-horizontal-relative:page;mso-position-vertical-relative:page;z-index:-3823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51" w:hRule="exact"/>
                    </w:trPr>
                    <w:tc>
                      <w:tcPr>
                        <w:tcW w:w="70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1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115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8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5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5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6"/>
                            <w:w w:val="95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7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1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1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spacing w:before="91"/>
                          <w:ind w:right="151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1"/>
                          <w:ind w:left="545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749" w:hRule="exact"/>
                    </w:trPr>
                    <w:tc>
                      <w:tcPr>
                        <w:tcW w:w="70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spacing w:val="0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2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6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8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8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5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6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2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4"/>
                            <w:w w:val="9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LAZ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12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117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8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8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7"/>
                            <w:w w:val="7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1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1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151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16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151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545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72"/>
                            <w:sz w:val="12"/>
                            <w:szCs w:val="12"/>
                          </w:rPr>
                          <w:t>O.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16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46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z w:val="12"/>
                            <w:szCs w:val="12"/>
                          </w:rPr>
                          <w:t>45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86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07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07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51" w:hRule="exact"/>
                    </w:trPr>
                    <w:tc>
                      <w:tcPr>
                        <w:tcW w:w="70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11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7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8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4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24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-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7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24"/>
                            <w:w w:val="8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6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3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LAZ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2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146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7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55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202" style="position:absolute;margin-left:79.84pt;margin-top:132.098pt;width:458.08pt;height:54.3104pt;mso-position-horizontal-relative:page;mso-position-vertical-relative:paragraph;z-index:-3822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56" w:hRule="exact"/>
                    </w:trPr>
                    <w:tc>
                      <w:tcPr>
                        <w:tcW w:w="60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6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8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8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1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1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24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-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2"/>
                            <w:w w:val="9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14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1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spacing w:before="91"/>
                          <w:ind w:right="101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1"/>
                          <w:ind w:left="96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79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115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07"/>
                            <w:sz w:val="12"/>
                            <w:szCs w:val="12"/>
                          </w:rPr>
                          <w:t>152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07"/>
                            <w:sz w:val="12"/>
                            <w:szCs w:val="12"/>
                          </w:rPr>
                          <w:t>59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101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15"/>
                            <w:sz w:val="12"/>
                            <w:szCs w:val="12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107"/>
                            <w:sz w:val="12"/>
                            <w:szCs w:val="12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74" w:hRule="exact"/>
                    </w:trPr>
                    <w:tc>
                      <w:tcPr>
                        <w:tcW w:w="60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1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26"/>
                            <w:w w:val="8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-3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8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8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6"/>
                            <w:w w:val="98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6"/>
                            <w:sz w:val="12"/>
                            <w:szCs w:val="12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1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96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7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88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8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56" w:hRule="exact"/>
                    </w:trPr>
                    <w:tc>
                      <w:tcPr>
                        <w:tcW w:w="608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33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      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5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7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8"/>
                            <w:sz w:val="12"/>
                            <w:szCs w:val="12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8"/>
                            <w:sz w:val="12"/>
                            <w:szCs w:val="12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8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16"/>
                            <w:w w:val="8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0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2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65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12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9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219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96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72528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8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right"/>
                          <w:ind w:right="40"/>
                        </w:pPr>
                        <w:r>
                          <w:rPr>
                            <w:rFonts w:cs="Arial" w:hAnsi="Arial" w:eastAsia="Arial" w:ascii="Arial"/>
                            <w:color w:val="373639"/>
                            <w:w w:val="66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535356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94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73639"/>
                            <w:w w:val="7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2.32pt;height:132.447pt">
            <v:imagedata o:title="" r:id="rId2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1294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272528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6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152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6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15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2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both"/>
              <w:spacing w:before="91" w:lineRule="auto" w:line="651"/>
              <w:ind w:left="1154" w:right="337" w:hanging="5"/>
            </w:pP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8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8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both"/>
              <w:spacing w:before="91" w:lineRule="auto" w:line="651"/>
              <w:ind w:left="334" w:right="4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71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59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9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73639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59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3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4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163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2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5"/>
                <w:sz w:val="12"/>
                <w:szCs w:val="12"/>
              </w:rPr>
              <w:t>ND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3535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59"/>
            </w:pP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2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59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725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ND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72528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29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4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22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1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6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5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73639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535356"/>
                <w:spacing w:val="0"/>
                <w:w w:val="173"/>
                <w:sz w:val="12"/>
                <w:szCs w:val="12"/>
              </w:rPr>
              <w:t>/</w:t>
            </w:r>
            <w:r>
              <w:rPr>
                <w:rFonts w:cs="Arial" w:hAnsi="Arial" w:eastAsia="Arial" w:ascii="Arial"/>
                <w:color w:val="373639"/>
                <w:spacing w:val="0"/>
                <w:w w:val="1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73639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53535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4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3"/>
            </w:pP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73639"/>
                <w:spacing w:val="12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87"/>
                <w:sz w:val="12"/>
                <w:szCs w:val="12"/>
              </w:rPr>
              <w:t>  </w:t>
            </w:r>
            <w:r>
              <w:rPr>
                <w:rFonts w:cs="Arial" w:hAnsi="Arial" w:eastAsia="Arial" w:ascii="Arial"/>
                <w:color w:val="373639"/>
                <w:spacing w:val="15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5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725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528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9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65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5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48"/>
            </w:pPr>
            <w:r>
              <w:rPr>
                <w:rFonts w:cs="Arial" w:hAnsi="Arial" w:eastAsia="Arial" w:ascii="Arial"/>
                <w:color w:val="373639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111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86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8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73639"/>
                <w:w w:val="79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2725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72528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272528"/>
                <w:spacing w:val="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OV</w:t>
            </w:r>
            <w:r>
              <w:rPr>
                <w:rFonts w:cs="Arial" w:hAnsi="Arial" w:eastAsia="Arial" w:ascii="Arial"/>
                <w:color w:val="2725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73639"/>
                <w:spacing w:val="1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56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8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9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3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739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17</w:t>
            </w:r>
            <w:r>
              <w:rPr>
                <w:rFonts w:cs="Arial" w:hAnsi="Arial" w:eastAsia="Arial" w:ascii="Arial"/>
                <w:color w:val="535356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35356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535356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73639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35356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3535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7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25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1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74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2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74"/>
            </w:pP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72528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7"/>
              <w:ind w:left="353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2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58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358"/>
            </w:pPr>
            <w:r>
              <w:rPr>
                <w:rFonts w:cs="Arial" w:hAnsi="Arial" w:eastAsia="Arial" w:ascii="Arial"/>
                <w:color w:val="373639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35356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72528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72528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1119" w:hRule="exact"/>
        </w:trPr>
        <w:tc>
          <w:tcPr>
            <w:tcW w:w="6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8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725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725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6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92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528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73639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72528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  <w:p>
            <w:pPr>
              <w:rPr>
                <w:sz w:val="22"/>
                <w:szCs w:val="22"/>
              </w:rPr>
              <w:jc w:val="left"/>
              <w:spacing w:before="12" w:lineRule="exact" w:line="220"/>
            </w:pPr>
            <w:r>
              <w:rPr>
                <w:sz w:val="22"/>
                <w:szCs w:val="2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72528"/>
                <w:spacing w:val="0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73639"/>
                <w:spacing w:val="0"/>
                <w:w w:val="100"/>
                <w:sz w:val="12"/>
                <w:szCs w:val="12"/>
              </w:rPr>
              <w:t>        </w:t>
            </w:r>
            <w:r>
              <w:rPr>
                <w:rFonts w:cs="Arial" w:hAnsi="Arial" w:eastAsia="Arial" w:ascii="Arial"/>
                <w:color w:val="373639"/>
                <w:spacing w:val="1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72528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22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725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725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73639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73639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725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73639"/>
                <w:spacing w:val="0"/>
                <w:w w:val="94"/>
                <w:sz w:val="12"/>
                <w:szCs w:val="12"/>
              </w:rPr>
              <w:t>RC</w:t>
            </w:r>
            <w:r>
              <w:rPr>
                <w:rFonts w:cs="Arial" w:hAnsi="Arial" w:eastAsia="Arial" w:ascii="Arial"/>
                <w:color w:val="373639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72528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725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725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725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73639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76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right"/>
              <w:spacing w:lineRule="auto" w:line="651"/>
              <w:ind w:left="1158" w:right="338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right"/>
              <w:spacing w:before="2"/>
              <w:ind w:right="334"/>
            </w:pP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lineRule="auto" w:line="642"/>
              <w:ind w:left="358" w:right="21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73639"/>
                <w:w w:val="7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72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7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11"/>
              <w:ind w:left="362"/>
            </w:pPr>
            <w:r>
              <w:rPr>
                <w:rFonts w:cs="Arial" w:hAnsi="Arial" w:eastAsia="Arial" w:ascii="Arial"/>
                <w:color w:val="373639"/>
                <w:w w:val="66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53535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73639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73639"/>
                <w:w w:val="8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  <w:sectPr>
          <w:pgSz w:w="12240" w:h="15860"/>
          <w:pgMar w:top="1040" w:bottom="280" w:left="1220" w:right="1320"/>
        </w:sectPr>
      </w:pPr>
      <w:r>
        <w:rPr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52"/>
        <w:ind w:right="267"/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lineRule="exact" w:line="120"/>
        <w:ind w:right="267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60" w:h="15880"/>
          <w:pgMar w:top="1480" w:bottom="280" w:left="940" w:right="17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52"/>
        <w:ind w:left="413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232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</w:t>
      </w:r>
      <w:r>
        <w:rPr>
          <w:rFonts w:cs="Arial" w:hAnsi="Arial" w:eastAsia="Arial" w:ascii="Arial"/>
          <w:color w:val="2F2E2F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Í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Y</w:t>
      </w:r>
      <w:r>
        <w:rPr>
          <w:rFonts w:cs="Arial" w:hAnsi="Arial" w:eastAsia="Arial" w:ascii="Arial"/>
          <w:color w:val="2F2E2F"/>
          <w:spacing w:val="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V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Ú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B</w:t>
      </w:r>
      <w:r>
        <w:rPr>
          <w:rFonts w:cs="Arial" w:hAnsi="Arial" w:eastAsia="Arial" w:ascii="Arial"/>
          <w:color w:val="19191A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X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13" w:right="-23"/>
      </w:pP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233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2F2E2F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É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25"/>
          <w:sz w:val="11"/>
          <w:szCs w:val="11"/>
        </w:rPr>
        <w:t>M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Ú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B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19191A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9191A"/>
          <w:spacing w:val="0"/>
          <w:w w:val="47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101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13" w:right="-3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4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2F2E2F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É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25"/>
          <w:sz w:val="11"/>
          <w:szCs w:val="11"/>
        </w:rPr>
        <w:t>M</w:t>
      </w:r>
      <w:r>
        <w:rPr>
          <w:rFonts w:cs="Arial" w:hAnsi="Arial" w:eastAsia="Arial" w:ascii="Arial"/>
          <w:color w:val="2F2E2F"/>
          <w:spacing w:val="0"/>
          <w:w w:val="123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UD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17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Ú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B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19191A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XT</w:t>
      </w:r>
      <w:r>
        <w:rPr>
          <w:rFonts w:cs="Arial" w:hAnsi="Arial" w:eastAsia="Arial" w:ascii="Arial"/>
          <w:color w:val="2F2E2F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101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LAZ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left="41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5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</w:t>
      </w:r>
      <w:r>
        <w:rPr>
          <w:rFonts w:cs="Arial" w:hAnsi="Arial" w:eastAsia="Arial" w:ascii="Arial"/>
          <w:color w:val="2F2E2F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ND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MI</w:t>
      </w:r>
      <w:r>
        <w:rPr>
          <w:rFonts w:cs="Arial" w:hAnsi="Arial" w:eastAsia="Arial" w:ascii="Arial"/>
          <w:color w:val="19191A"/>
          <w:spacing w:val="0"/>
          <w:w w:val="109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N</w:t>
      </w:r>
      <w:r>
        <w:rPr>
          <w:rFonts w:cs="Arial" w:hAnsi="Arial" w:eastAsia="Arial" w:ascii="Arial"/>
          <w:color w:val="19191A"/>
          <w:spacing w:val="0"/>
          <w:w w:val="109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3"/>
          <w:w w:val="109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F</w:t>
      </w:r>
      <w:r>
        <w:rPr>
          <w:rFonts w:cs="Arial" w:hAnsi="Arial" w:eastAsia="Arial" w:ascii="Arial"/>
          <w:color w:val="19191A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20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30"/>
          <w:sz w:val="11"/>
          <w:szCs w:val="11"/>
        </w:rPr>
        <w:t>A</w:t>
      </w:r>
      <w:r>
        <w:rPr>
          <w:rFonts w:cs="Arial" w:hAnsi="Arial" w:eastAsia="Arial" w:ascii="Arial"/>
          <w:color w:val="19191A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2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1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57"/>
        <w:ind w:right="-33"/>
      </w:pPr>
      <w:r>
        <w:br w:type="column"/>
      </w: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right="-38"/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 w:right="-38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left="5" w:right="-38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0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52"/>
        <w:ind w:left="581"/>
      </w:pPr>
      <w:r>
        <w:br w:type="column"/>
      </w: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</w:pPr>
      <w:r>
        <w:rPr>
          <w:rFonts w:cs="Arial" w:hAnsi="Arial" w:eastAsia="Arial" w:ascii="Arial"/>
          <w:color w:val="2F2E2F"/>
          <w:w w:val="94"/>
          <w:sz w:val="11"/>
          <w:szCs w:val="11"/>
        </w:rPr>
        <w:t>3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2</w:t>
      </w:r>
      <w:r>
        <w:rPr>
          <w:rFonts w:cs="Arial" w:hAnsi="Arial" w:eastAsia="Arial" w:ascii="Arial"/>
          <w:color w:val="505053"/>
          <w:w w:val="110"/>
          <w:sz w:val="11"/>
          <w:szCs w:val="11"/>
        </w:rPr>
        <w:t>,</w:t>
      </w:r>
      <w:r>
        <w:rPr>
          <w:rFonts w:cs="Arial" w:hAnsi="Arial" w:eastAsia="Arial" w:ascii="Arial"/>
          <w:color w:val="403E41"/>
          <w:w w:val="117"/>
          <w:sz w:val="11"/>
          <w:szCs w:val="11"/>
        </w:rPr>
        <w:t>2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4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3</w:t>
      </w:r>
      <w:r>
        <w:rPr>
          <w:rFonts w:cs="Arial" w:hAnsi="Arial" w:eastAsia="Arial" w:ascii="Arial"/>
          <w:color w:val="403E41"/>
          <w:w w:val="110"/>
          <w:sz w:val="11"/>
          <w:szCs w:val="11"/>
        </w:rPr>
        <w:t>,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6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09"/>
          <w:sz w:val="11"/>
          <w:szCs w:val="11"/>
        </w:rPr>
        <w:t>5</w:t>
      </w:r>
      <w:r>
        <w:rPr>
          <w:rFonts w:cs="Arial" w:hAnsi="Arial" w:eastAsia="Arial" w:ascii="Arial"/>
          <w:color w:val="505053"/>
          <w:w w:val="110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6</w:t>
      </w:r>
      <w:r>
        <w:rPr>
          <w:rFonts w:cs="Arial" w:hAnsi="Arial" w:eastAsia="Arial" w:ascii="Arial"/>
          <w:color w:val="2F2E2F"/>
          <w:w w:val="109"/>
          <w:sz w:val="11"/>
          <w:szCs w:val="11"/>
        </w:rPr>
        <w:t>5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81"/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left="585"/>
        <w:sectPr>
          <w:type w:val="continuous"/>
          <w:pgSz w:w="12260" w:h="15880"/>
          <w:pgMar w:top="1060" w:bottom="280" w:left="940" w:right="1720"/>
          <w:cols w:num="3" w:equalWidth="off">
            <w:col w:w="5390" w:space="2461"/>
            <w:col w:w="250" w:space="417"/>
            <w:col w:w="1082"/>
          </w:cols>
        </w:sectPr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74"/>
        <w:ind w:left="116"/>
        <w:sectPr>
          <w:type w:val="continuous"/>
          <w:pgSz w:w="12260" w:h="15880"/>
          <w:pgMar w:top="1060" w:bottom="280" w:left="940" w:right="1720"/>
        </w:sectPr>
      </w:pPr>
      <w:r>
        <w:pict>
          <v:shape type="#_x0000_t75" style="width:464.488pt;height:23.0493pt">
            <v:imagedata o:title="" r:id="rId2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89"/>
        <w:ind w:left="41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4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1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2F2E2F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É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2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23" w:right="-3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4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403E41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9191A"/>
          <w:spacing w:val="0"/>
          <w:w w:val="47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E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E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2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2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13"/>
          <w:w w:val="108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left="423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4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9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        </w:t>
      </w:r>
      <w:r>
        <w:rPr>
          <w:rFonts w:cs="Arial" w:hAnsi="Arial" w:eastAsia="Arial" w:ascii="Arial"/>
          <w:color w:val="403E41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2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V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8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93"/>
        <w:ind w:right="-33"/>
      </w:pPr>
      <w:r>
        <w:br w:type="column"/>
      </w: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right="-33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10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right="-38"/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89"/>
      </w:pPr>
      <w:r>
        <w:br w:type="column"/>
      </w:r>
      <w:r>
        <w:rPr>
          <w:rFonts w:cs="Arial" w:hAnsi="Arial" w:eastAsia="Arial" w:ascii="Arial"/>
          <w:color w:val="403E41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403E41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/>
        <w:sectPr>
          <w:type w:val="continuous"/>
          <w:pgSz w:w="12260" w:h="15880"/>
          <w:pgMar w:top="1060" w:bottom="280" w:left="940" w:right="1720"/>
          <w:cols w:num="3" w:equalWidth="off">
            <w:col w:w="4449" w:space="3411"/>
            <w:col w:w="250" w:space="993"/>
            <w:col w:w="497"/>
          </w:cols>
        </w:sectPr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83"/>
        <w:ind w:left="116"/>
      </w:pPr>
      <w:r>
        <w:pict>
          <v:shape type="#_x0000_t75" style="width:465.448pt;height:23.0493pt">
            <v:imagedata o:title="" r:id="rId2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74"/>
        <w:ind w:left="428"/>
      </w:pP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251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2F2E2F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1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89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403E41"/>
          <w:spacing w:val="0"/>
          <w:w w:val="125"/>
          <w:sz w:val="11"/>
          <w:szCs w:val="11"/>
        </w:rPr>
        <w:t>Í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LAZ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E2F"/>
          <w:spacing w:val="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spacing w:val="0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                      </w:t>
      </w:r>
      <w:r>
        <w:rPr>
          <w:rFonts w:cs="Arial" w:hAnsi="Arial" w:eastAsia="Arial" w:ascii="Arial"/>
          <w:color w:val="2F2E2F"/>
          <w:spacing w:val="-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1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505053"/>
          <w:spacing w:val="0"/>
          <w:w w:val="94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403E41"/>
          <w:spacing w:val="0"/>
          <w:w w:val="133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403E41"/>
          <w:spacing w:val="0"/>
          <w:w w:val="109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2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5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403E41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F</w:t>
      </w:r>
      <w:r>
        <w:rPr>
          <w:rFonts w:cs="Arial" w:hAnsi="Arial" w:eastAsia="Arial" w:ascii="Arial"/>
          <w:color w:val="403E41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ND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403E41"/>
          <w:spacing w:val="0"/>
          <w:w w:val="125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403E41"/>
          <w:spacing w:val="0"/>
          <w:w w:val="125"/>
          <w:sz w:val="11"/>
          <w:szCs w:val="11"/>
        </w:rPr>
        <w:t>I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9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90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403E41"/>
          <w:spacing w:val="0"/>
          <w:w w:val="117"/>
          <w:sz w:val="11"/>
          <w:szCs w:val="11"/>
        </w:rPr>
        <w:t>Ó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2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403E41"/>
          <w:spacing w:val="0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                      </w:t>
      </w:r>
      <w:r>
        <w:rPr>
          <w:rFonts w:cs="Arial" w:hAnsi="Arial" w:eastAsia="Arial" w:ascii="Arial"/>
          <w:color w:val="2F2E2F"/>
          <w:spacing w:val="-7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1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505053"/>
          <w:spacing w:val="0"/>
          <w:w w:val="94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2F2E2F"/>
          <w:spacing w:val="0"/>
          <w:w w:val="133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505053"/>
          <w:spacing w:val="0"/>
          <w:w w:val="117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32"/>
      </w:pP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5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3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         </w:t>
      </w:r>
      <w:r>
        <w:rPr>
          <w:rFonts w:cs="Arial" w:hAnsi="Arial" w:eastAsia="Arial" w:ascii="Arial"/>
          <w:color w:val="403E41"/>
          <w:spacing w:val="4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1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19191A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84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19191A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19191A"/>
          <w:spacing w:val="0"/>
          <w:w w:val="120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E</w:t>
      </w:r>
      <w:r>
        <w:rPr>
          <w:rFonts w:cs="Arial" w:hAnsi="Arial" w:eastAsia="Arial" w:ascii="Arial"/>
          <w:color w:val="19191A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LAR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1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94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2F2E2F"/>
          <w:spacing w:val="0"/>
          <w:w w:val="133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17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0"/>
          <w:position w:val="1"/>
          <w:sz w:val="11"/>
          <w:szCs w:val="11"/>
        </w:rPr>
        <w:t>                                </w:t>
      </w:r>
      <w:r>
        <w:rPr>
          <w:rFonts w:cs="Arial" w:hAnsi="Arial" w:eastAsia="Arial" w:ascii="Arial"/>
          <w:color w:val="2F2E2F"/>
          <w:spacing w:val="-3"/>
          <w:w w:val="100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1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505053"/>
          <w:spacing w:val="0"/>
          <w:w w:val="94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2F2E2F"/>
          <w:spacing w:val="0"/>
          <w:w w:val="125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403E41"/>
          <w:spacing w:val="0"/>
          <w:w w:val="117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40"/>
        <w:ind w:left="432"/>
      </w:pPr>
      <w:r>
        <w:pict>
          <v:shape type="#_x0000_t75" style="position:absolute;margin-left:53.7425pt;margin-top:49.8565pt;width:67.1781pt;height:22.0889pt;mso-position-horizontal-relative:page;mso-position-vertical-relative:paragraph;z-index:-3821">
            <v:imagedata o:title="" r:id="rId29"/>
          </v:shape>
        </w:pict>
      </w:r>
      <w:r>
        <w:pict>
          <v:shape type="#_x0000_t75" style="position:absolute;margin-left:53.7425pt;margin-top:143.014pt;width:465.448pt;height:41.2966pt;mso-position-horizontal-relative:page;mso-position-vertical-relative:paragraph;z-index:-3820">
            <v:imagedata o:title="" r:id="rId30"/>
          </v:shape>
        </w:pict>
      </w:r>
      <w:r>
        <w:rPr>
          <w:rFonts w:cs="Arial" w:hAnsi="Arial" w:eastAsia="Arial" w:ascii="Arial"/>
          <w:color w:val="403E41"/>
          <w:spacing w:val="0"/>
          <w:w w:val="100"/>
          <w:position w:val="-1"/>
          <w:sz w:val="11"/>
          <w:szCs w:val="11"/>
        </w:rPr>
        <w:t>2</w:t>
      </w:r>
      <w:r>
        <w:rPr>
          <w:rFonts w:cs="Arial" w:hAnsi="Arial" w:eastAsia="Arial" w:ascii="Arial"/>
          <w:color w:val="403E41"/>
          <w:spacing w:val="0"/>
          <w:w w:val="100"/>
          <w:position w:val="-1"/>
          <w:sz w:val="11"/>
          <w:szCs w:val="11"/>
        </w:rPr>
        <w:t>25</w:t>
      </w:r>
      <w:r>
        <w:rPr>
          <w:rFonts w:cs="Arial" w:hAnsi="Arial" w:eastAsia="Arial" w:ascii="Arial"/>
          <w:color w:val="2F2E2F"/>
          <w:spacing w:val="0"/>
          <w:w w:val="100"/>
          <w:position w:val="-1"/>
          <w:sz w:val="11"/>
          <w:szCs w:val="11"/>
        </w:rPr>
        <w:t>4</w:t>
      </w:r>
      <w:r>
        <w:rPr>
          <w:rFonts w:cs="Arial" w:hAnsi="Arial" w:eastAsia="Arial" w:ascii="Arial"/>
          <w:color w:val="2F2E2F"/>
          <w:spacing w:val="0"/>
          <w:w w:val="100"/>
          <w:position w:val="-1"/>
          <w:sz w:val="11"/>
          <w:szCs w:val="11"/>
        </w:rPr>
        <w:t>          </w:t>
      </w:r>
      <w:r>
        <w:rPr>
          <w:rFonts w:cs="Arial" w:hAnsi="Arial" w:eastAsia="Arial" w:ascii="Arial"/>
          <w:color w:val="2F2E2F"/>
          <w:spacing w:val="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position w:val="0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12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14"/>
          <w:position w:val="0"/>
          <w:sz w:val="11"/>
          <w:szCs w:val="11"/>
        </w:rPr>
        <w:t>ND</w:t>
      </w:r>
      <w:r>
        <w:rPr>
          <w:rFonts w:cs="Arial" w:hAnsi="Arial" w:eastAsia="Arial" w:ascii="Arial"/>
          <w:color w:val="403E41"/>
          <w:spacing w:val="0"/>
          <w:w w:val="117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91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-13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13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1"/>
          <w:position w:val="0"/>
          <w:sz w:val="11"/>
          <w:szCs w:val="11"/>
        </w:rPr>
        <w:t>F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20"/>
          <w:position w:val="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98"/>
          <w:position w:val="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94"/>
          <w:position w:val="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8"/>
          <w:position w:val="0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6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30"/>
          <w:position w:val="0"/>
          <w:sz w:val="11"/>
          <w:szCs w:val="11"/>
        </w:rPr>
        <w:t>M</w:t>
      </w:r>
      <w:r>
        <w:rPr>
          <w:rFonts w:cs="Arial" w:hAnsi="Arial" w:eastAsia="Arial" w:ascii="Arial"/>
          <w:color w:val="2F2E2F"/>
          <w:spacing w:val="0"/>
          <w:w w:val="125"/>
          <w:position w:val="0"/>
          <w:sz w:val="11"/>
          <w:szCs w:val="11"/>
        </w:rPr>
        <w:t>I</w:t>
      </w:r>
      <w:r>
        <w:rPr>
          <w:rFonts w:cs="Arial" w:hAnsi="Arial" w:eastAsia="Arial" w:ascii="Arial"/>
          <w:color w:val="403E41"/>
          <w:spacing w:val="0"/>
          <w:w w:val="98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12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91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505053"/>
          <w:spacing w:val="0"/>
          <w:w w:val="110"/>
          <w:position w:val="0"/>
          <w:sz w:val="11"/>
          <w:szCs w:val="11"/>
        </w:rPr>
        <w:t>,</w:t>
      </w:r>
      <w:r>
        <w:rPr>
          <w:rFonts w:cs="Arial" w:hAnsi="Arial" w:eastAsia="Arial" w:ascii="Arial"/>
          <w:color w:val="505053"/>
          <w:spacing w:val="0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505053"/>
          <w:spacing w:val="-3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M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A</w:t>
      </w:r>
      <w:r>
        <w:rPr>
          <w:rFonts w:cs="Arial" w:hAnsi="Arial" w:eastAsia="Arial" w:ascii="Arial"/>
          <w:color w:val="19191A"/>
          <w:spacing w:val="0"/>
          <w:w w:val="110"/>
          <w:position w:val="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403E41"/>
          <w:spacing w:val="0"/>
          <w:w w:val="110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12"/>
          <w:w w:val="11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Y</w:t>
      </w:r>
      <w:r>
        <w:rPr>
          <w:rFonts w:cs="Arial" w:hAnsi="Arial" w:eastAsia="Arial" w:ascii="Arial"/>
          <w:color w:val="2F2E2F"/>
          <w:spacing w:val="2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N</w:t>
      </w:r>
      <w:r>
        <w:rPr>
          <w:rFonts w:cs="Arial" w:hAnsi="Arial" w:eastAsia="Arial" w:ascii="Arial"/>
          <w:color w:val="19191A"/>
          <w:spacing w:val="0"/>
          <w:w w:val="100"/>
          <w:position w:val="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9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Á</w:t>
      </w:r>
      <w:r>
        <w:rPr>
          <w:rFonts w:cs="Arial" w:hAnsi="Arial" w:eastAsia="Arial" w:ascii="Arial"/>
          <w:color w:val="19191A"/>
          <w:spacing w:val="0"/>
          <w:w w:val="107"/>
          <w:position w:val="0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OG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7"/>
          <w:position w:val="0"/>
          <w:sz w:val="11"/>
          <w:szCs w:val="11"/>
        </w:rPr>
        <w:t>S</w:t>
      </w:r>
      <w:r>
        <w:rPr>
          <w:rFonts w:cs="Arial" w:hAnsi="Arial" w:eastAsia="Arial" w:ascii="Arial"/>
          <w:color w:val="2F2E2F"/>
          <w:spacing w:val="14"/>
          <w:w w:val="107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26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LAR</w:t>
      </w:r>
      <w:r>
        <w:rPr>
          <w:rFonts w:cs="Arial" w:hAnsi="Arial" w:eastAsia="Arial" w:ascii="Arial"/>
          <w:color w:val="403E41"/>
          <w:spacing w:val="0"/>
          <w:w w:val="100"/>
          <w:position w:val="0"/>
          <w:sz w:val="11"/>
          <w:szCs w:val="11"/>
        </w:rPr>
        <w:t>G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29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position w:val="0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position w:val="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6"/>
          <w:position w:val="0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0"/>
          <w:position w:val="0"/>
          <w:sz w:val="11"/>
          <w:szCs w:val="11"/>
        </w:rPr>
        <w:t>                                                              </w:t>
      </w:r>
      <w:r>
        <w:rPr>
          <w:rFonts w:cs="Arial" w:hAnsi="Arial" w:eastAsia="Arial" w:ascii="Arial"/>
          <w:color w:val="2F2E2F"/>
          <w:spacing w:val="-5"/>
          <w:w w:val="100"/>
          <w:position w:val="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19191A"/>
          <w:spacing w:val="0"/>
          <w:w w:val="100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2F2E2F"/>
          <w:spacing w:val="0"/>
          <w:w w:val="100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403E41"/>
          <w:spacing w:val="0"/>
          <w:w w:val="100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403E41"/>
          <w:spacing w:val="0"/>
          <w:w w:val="100"/>
          <w:position w:val="1"/>
          <w:sz w:val="11"/>
          <w:szCs w:val="11"/>
        </w:rPr>
        <w:t>                                </w:t>
      </w:r>
      <w:r>
        <w:rPr>
          <w:rFonts w:cs="Arial" w:hAnsi="Arial" w:eastAsia="Arial" w:ascii="Arial"/>
          <w:color w:val="403E41"/>
          <w:spacing w:val="27"/>
          <w:w w:val="100"/>
          <w:position w:val="1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101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505053"/>
          <w:spacing w:val="0"/>
          <w:w w:val="94"/>
          <w:position w:val="1"/>
          <w:sz w:val="11"/>
          <w:szCs w:val="11"/>
        </w:rPr>
        <w:t>.</w:t>
      </w:r>
      <w:r>
        <w:rPr>
          <w:rFonts w:cs="Arial" w:hAnsi="Arial" w:eastAsia="Arial" w:ascii="Arial"/>
          <w:color w:val="403E41"/>
          <w:spacing w:val="0"/>
          <w:w w:val="133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403E41"/>
          <w:spacing w:val="0"/>
          <w:w w:val="117"/>
          <w:position w:val="1"/>
          <w:sz w:val="11"/>
          <w:szCs w:val="11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tbl>
      <w:tblPr>
        <w:tblW w:w="0" w:type="auto"/>
        <w:tblLook w:val="01E0"/>
        <w:jc w:val="left"/>
        <w:tblInd w:w="39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1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F2E2F"/>
                <w:w w:val="86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25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5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1"/>
                <w:sz w:val="11"/>
                <w:szCs w:val="11"/>
              </w:rPr>
              <w:t>F</w:t>
            </w:r>
            <w:r>
              <w:rPr>
                <w:rFonts w:cs="Arial" w:hAnsi="Arial" w:eastAsia="Arial" w:ascii="Arial"/>
                <w:color w:val="2F2E2F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-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9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25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5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403E41"/>
                <w:spacing w:val="0"/>
                <w:w w:val="188"/>
                <w:sz w:val="11"/>
                <w:szCs w:val="11"/>
              </w:rPr>
              <w:t>/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19191A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19191A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16"/>
                <w:w w:val="11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36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403E41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spacing w:before="92"/>
              <w:ind w:left="494"/>
            </w:pPr>
            <w:r>
              <w:rPr>
                <w:rFonts w:cs="Arial" w:hAnsi="Arial" w:eastAsia="Arial" w:ascii="Arial"/>
                <w:color w:val="403E41"/>
                <w:w w:val="109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403E41"/>
                <w:w w:val="125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82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403E41"/>
                <w:w w:val="94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5</w:t>
            </w:r>
            <w:r>
              <w:rPr>
                <w:rFonts w:cs="Arial" w:hAnsi="Arial" w:eastAsia="Arial" w:ascii="Arial"/>
                <w:color w:val="2F2E2F"/>
                <w:w w:val="125"/>
                <w:sz w:val="11"/>
                <w:szCs w:val="11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2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5"/>
                <w:w w:val="78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B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9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1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25"/>
                <w:sz w:val="11"/>
                <w:szCs w:val="11"/>
              </w:rPr>
              <w:t>Í</w:t>
            </w:r>
            <w:r>
              <w:rPr>
                <w:rFonts w:cs="Arial" w:hAnsi="Arial" w:eastAsia="Arial" w:ascii="Arial"/>
                <w:color w:val="2F2E2F"/>
                <w:spacing w:val="0"/>
                <w:w w:val="10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36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99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19191A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403E41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109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67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7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6"/>
                <w:szCs w:val="16"/>
              </w:rPr>
              <w:jc w:val="left"/>
              <w:spacing w:before="7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94"/>
            </w:pP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25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89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5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403E41"/>
                <w:w w:val="94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403E41"/>
                <w:w w:val="125"/>
                <w:sz w:val="11"/>
                <w:szCs w:val="11"/>
              </w:rPr>
              <w:t>6</w:t>
            </w: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5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E2F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F2E2F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F2E2F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8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84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30"/>
                <w:sz w:val="11"/>
                <w:szCs w:val="11"/>
              </w:rPr>
              <w:t>M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8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1"/>
                <w:szCs w:val="11"/>
              </w:rPr>
              <w:t>D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Y</w:t>
            </w:r>
            <w:r>
              <w:rPr>
                <w:rFonts w:cs="Arial" w:hAnsi="Arial" w:eastAsia="Arial" w:ascii="Arial"/>
                <w:color w:val="2F2E2F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19191A"/>
                <w:spacing w:val="0"/>
                <w:w w:val="61"/>
                <w:sz w:val="11"/>
                <w:szCs w:val="11"/>
              </w:rPr>
              <w:t>J</w:t>
            </w:r>
            <w:r>
              <w:rPr>
                <w:rFonts w:cs="Arial" w:hAnsi="Arial" w:eastAsia="Arial" w:ascii="Arial"/>
                <w:color w:val="2F2E2F"/>
                <w:spacing w:val="0"/>
                <w:w w:val="120"/>
                <w:sz w:val="11"/>
                <w:szCs w:val="11"/>
              </w:rPr>
              <w:t>U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23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403E41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40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99"/>
            </w:pP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78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77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F2E2F"/>
                <w:w w:val="94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403E41"/>
                <w:w w:val="125"/>
                <w:sz w:val="11"/>
                <w:szCs w:val="11"/>
              </w:rPr>
              <w:t>6</w:t>
            </w:r>
            <w:r>
              <w:rPr>
                <w:rFonts w:cs="Arial" w:hAnsi="Arial" w:eastAsia="Arial" w:ascii="Arial"/>
                <w:color w:val="403E41"/>
                <w:w w:val="109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E2F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403E41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F2E2F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F2E2F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24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1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26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4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40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19191A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99"/>
            </w:pP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25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75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26</w:t>
            </w:r>
            <w:r>
              <w:rPr>
                <w:rFonts w:cs="Arial" w:hAnsi="Arial" w:eastAsia="Arial" w:ascii="Arial"/>
                <w:color w:val="505053"/>
                <w:w w:val="117"/>
                <w:sz w:val="11"/>
                <w:szCs w:val="11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F2E2F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w w:val="96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w w:val="111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F2E2F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Ó</w:t>
            </w:r>
            <w:r>
              <w:rPr>
                <w:rFonts w:cs="Arial" w:hAnsi="Arial" w:eastAsia="Arial" w:ascii="Arial"/>
                <w:color w:val="2F2E2F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-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403E41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84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128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403E41"/>
                <w:spacing w:val="0"/>
                <w:w w:val="78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112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403E41"/>
                <w:spacing w:val="0"/>
                <w:w w:val="102"/>
                <w:sz w:val="11"/>
                <w:szCs w:val="11"/>
              </w:rPr>
              <w:t>C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3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0"/>
                <w:w w:val="85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2F2E2F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LAR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29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40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403E41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504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403E41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  <w:tr>
        <w:trPr>
          <w:trHeight w:val="358" w:hRule="exact"/>
        </w:trPr>
        <w:tc>
          <w:tcPr>
            <w:tcW w:w="4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403E41"/>
                <w:w w:val="94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2</w:t>
            </w:r>
            <w:r>
              <w:rPr>
                <w:rFonts w:cs="Arial" w:hAnsi="Arial" w:eastAsia="Arial" w:ascii="Arial"/>
                <w:color w:val="403E41"/>
                <w:w w:val="125"/>
                <w:sz w:val="11"/>
                <w:szCs w:val="11"/>
              </w:rPr>
              <w:t>6</w:t>
            </w:r>
            <w:r>
              <w:rPr>
                <w:rFonts w:cs="Arial" w:hAnsi="Arial" w:eastAsia="Arial" w:ascii="Arial"/>
                <w:color w:val="403E41"/>
                <w:w w:val="109"/>
                <w:sz w:val="11"/>
                <w:szCs w:val="11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60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T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1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2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02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403E41"/>
                <w:spacing w:val="0"/>
                <w:w w:val="112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V</w:t>
            </w:r>
            <w:r>
              <w:rPr>
                <w:rFonts w:cs="Arial" w:hAnsi="Arial" w:eastAsia="Arial" w:ascii="Arial"/>
                <w:color w:val="2F2E2F"/>
                <w:spacing w:val="0"/>
                <w:w w:val="94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I</w:t>
            </w:r>
            <w:r>
              <w:rPr>
                <w:rFonts w:cs="Arial" w:hAnsi="Arial" w:eastAsia="Arial" w:ascii="Arial"/>
                <w:color w:val="2F2E2F"/>
                <w:spacing w:val="0"/>
                <w:w w:val="117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14"/>
                <w:sz w:val="11"/>
                <w:szCs w:val="11"/>
              </w:rPr>
              <w:t>N</w:t>
            </w:r>
            <w:r>
              <w:rPr>
                <w:rFonts w:cs="Arial" w:hAnsi="Arial" w:eastAsia="Arial" w:ascii="Arial"/>
                <w:color w:val="2F2E2F"/>
                <w:spacing w:val="0"/>
                <w:w w:val="98"/>
                <w:sz w:val="11"/>
                <w:szCs w:val="11"/>
              </w:rPr>
              <w:t>E</w:t>
            </w:r>
            <w:r>
              <w:rPr>
                <w:rFonts w:cs="Arial" w:hAnsi="Arial" w:eastAsia="Arial" w:ascii="Arial"/>
                <w:color w:val="403E41"/>
                <w:spacing w:val="0"/>
                <w:w w:val="98"/>
                <w:sz w:val="11"/>
                <w:szCs w:val="11"/>
              </w:rPr>
              <w:t>S</w:t>
            </w:r>
            <w:r>
              <w:rPr>
                <w:rFonts w:cs="Arial" w:hAnsi="Arial" w:eastAsia="Arial" w:ascii="Arial"/>
                <w:color w:val="403E41"/>
                <w:spacing w:val="13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403E41"/>
                <w:spacing w:val="0"/>
                <w:w w:val="100"/>
                <w:sz w:val="11"/>
                <w:szCs w:val="11"/>
              </w:rPr>
              <w:t>A</w:t>
            </w:r>
            <w:r>
              <w:rPr>
                <w:rFonts w:cs="Arial" w:hAnsi="Arial" w:eastAsia="Arial" w:ascii="Arial"/>
                <w:color w:val="403E41"/>
                <w:spacing w:val="2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R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G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2"/>
                <w:w w:val="100"/>
                <w:sz w:val="11"/>
                <w:szCs w:val="11"/>
              </w:rPr>
              <w:t> </w:t>
            </w:r>
            <w:r>
              <w:rPr>
                <w:rFonts w:cs="Arial" w:hAnsi="Arial" w:eastAsia="Arial" w:ascii="Arial"/>
                <w:color w:val="2F2E2F"/>
                <w:spacing w:val="0"/>
                <w:w w:val="78"/>
                <w:sz w:val="11"/>
                <w:szCs w:val="11"/>
              </w:rPr>
              <w:t>P</w:t>
            </w:r>
            <w:r>
              <w:rPr>
                <w:rFonts w:cs="Arial" w:hAnsi="Arial" w:eastAsia="Arial" w:ascii="Arial"/>
                <w:color w:val="2F2E2F"/>
                <w:spacing w:val="0"/>
                <w:w w:val="110"/>
                <w:sz w:val="11"/>
                <w:szCs w:val="11"/>
              </w:rPr>
              <w:t>LA</w:t>
            </w:r>
            <w:r>
              <w:rPr>
                <w:rFonts w:cs="Arial" w:hAnsi="Arial" w:eastAsia="Arial" w:ascii="Arial"/>
                <w:color w:val="2F2E2F"/>
                <w:spacing w:val="0"/>
                <w:w w:val="100"/>
                <w:sz w:val="11"/>
                <w:szCs w:val="11"/>
              </w:rPr>
              <w:t>Z</w:t>
            </w:r>
            <w:r>
              <w:rPr>
                <w:rFonts w:cs="Arial" w:hAnsi="Arial" w:eastAsia="Arial" w:ascii="Arial"/>
                <w:color w:val="2F2E2F"/>
                <w:spacing w:val="0"/>
                <w:w w:val="106"/>
                <w:sz w:val="11"/>
                <w:szCs w:val="11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1"/>
                <w:szCs w:val="11"/>
              </w:rPr>
            </w:r>
          </w:p>
        </w:tc>
        <w:tc>
          <w:tcPr>
            <w:tcW w:w="168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940"/>
            </w:pPr>
            <w:r>
              <w:rPr>
                <w:rFonts w:cs="Arial" w:hAnsi="Arial" w:eastAsia="Arial" w:ascii="Arial"/>
                <w:color w:val="2F2E2F"/>
                <w:w w:val="109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25"/>
                <w:sz w:val="11"/>
                <w:szCs w:val="11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  <w:tc>
          <w:tcPr>
            <w:tcW w:w="7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1"/>
                <w:szCs w:val="11"/>
              </w:rPr>
              <w:jc w:val="left"/>
              <w:ind w:left="504"/>
            </w:pPr>
            <w:r>
              <w:rPr>
                <w:rFonts w:cs="Arial" w:hAnsi="Arial" w:eastAsia="Arial" w:ascii="Arial"/>
                <w:color w:val="2F2E2F"/>
                <w:w w:val="101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505053"/>
                <w:w w:val="94"/>
                <w:sz w:val="11"/>
                <w:szCs w:val="11"/>
              </w:rPr>
              <w:t>.</w:t>
            </w:r>
            <w:r>
              <w:rPr>
                <w:rFonts w:cs="Arial" w:hAnsi="Arial" w:eastAsia="Arial" w:ascii="Arial"/>
                <w:color w:val="2F2E2F"/>
                <w:w w:val="133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2F2E2F"/>
                <w:w w:val="117"/>
                <w:sz w:val="11"/>
                <w:szCs w:val="11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1"/>
                <w:szCs w:val="11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  <w:sectPr>
          <w:type w:val="continuous"/>
          <w:pgSz w:w="12260" w:h="15880"/>
          <w:pgMar w:top="1060" w:bottom="280" w:left="940" w:right="17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76"/>
        <w:ind w:left="447"/>
      </w:pPr>
      <w:r>
        <w:rPr>
          <w:rFonts w:cs="Arial" w:hAnsi="Arial" w:eastAsia="Arial" w:ascii="Arial"/>
          <w:color w:val="505053"/>
          <w:spacing w:val="0"/>
          <w:w w:val="100"/>
          <w:sz w:val="11"/>
          <w:szCs w:val="11"/>
        </w:rPr>
        <w:t>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11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</w:t>
      </w:r>
      <w:r>
        <w:rPr>
          <w:rFonts w:cs="Arial" w:hAnsi="Arial" w:eastAsia="Arial" w:ascii="Arial"/>
          <w:color w:val="2F2E2F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2"/>
          <w:sz w:val="11"/>
          <w:szCs w:val="11"/>
        </w:rPr>
        <w:t>R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96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403E41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47"/>
      </w:pPr>
      <w:r>
        <w:rPr>
          <w:rFonts w:cs="Arial" w:hAnsi="Arial" w:eastAsia="Arial" w:ascii="Arial"/>
          <w:color w:val="505053"/>
          <w:spacing w:val="0"/>
          <w:w w:val="108"/>
          <w:sz w:val="11"/>
          <w:szCs w:val="11"/>
        </w:rPr>
        <w:t>3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1</w:t>
      </w:r>
      <w:r>
        <w:rPr>
          <w:rFonts w:cs="Arial" w:hAnsi="Arial" w:eastAsia="Arial" w:ascii="Arial"/>
          <w:color w:val="505053"/>
          <w:spacing w:val="0"/>
          <w:w w:val="108"/>
          <w:sz w:val="11"/>
          <w:szCs w:val="11"/>
        </w:rPr>
        <w:t>2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        </w:t>
      </w:r>
      <w:r>
        <w:rPr>
          <w:rFonts w:cs="Arial" w:hAnsi="Arial" w:eastAsia="Arial" w:ascii="Arial"/>
          <w:color w:val="2F2E2F"/>
          <w:spacing w:val="28"/>
          <w:w w:val="108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108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I</w:t>
      </w:r>
      <w:r>
        <w:rPr>
          <w:rFonts w:cs="Arial" w:hAnsi="Arial" w:eastAsia="Arial" w:ascii="Arial"/>
          <w:color w:val="403E41"/>
          <w:spacing w:val="0"/>
          <w:w w:val="108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E</w:t>
      </w:r>
      <w:r>
        <w:rPr>
          <w:rFonts w:cs="Arial" w:hAnsi="Arial" w:eastAsia="Arial" w:ascii="Arial"/>
          <w:color w:val="403E41"/>
          <w:spacing w:val="0"/>
          <w:w w:val="108"/>
          <w:sz w:val="11"/>
          <w:szCs w:val="11"/>
        </w:rPr>
        <w:t>S</w:t>
      </w:r>
      <w:r>
        <w:rPr>
          <w:rFonts w:cs="Arial" w:hAnsi="Arial" w:eastAsia="Arial" w:ascii="Arial"/>
          <w:color w:val="403E41"/>
          <w:spacing w:val="9"/>
          <w:w w:val="108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03E41"/>
          <w:spacing w:val="0"/>
          <w:w w:val="78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9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1"/>
          <w:sz w:val="11"/>
          <w:szCs w:val="11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452" w:right="-38"/>
      </w:pP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1</w:t>
      </w:r>
      <w:r>
        <w:rPr>
          <w:rFonts w:cs="Arial" w:hAnsi="Arial" w:eastAsia="Arial" w:ascii="Arial"/>
          <w:color w:val="403E41"/>
          <w:spacing w:val="0"/>
          <w:w w:val="100"/>
          <w:sz w:val="11"/>
          <w:szCs w:val="11"/>
        </w:rPr>
        <w:t>3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0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        </w:t>
      </w:r>
      <w:r>
        <w:rPr>
          <w:rFonts w:cs="Arial" w:hAnsi="Arial" w:eastAsia="Arial" w:ascii="Arial"/>
          <w:color w:val="2F2E2F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U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A</w:t>
      </w:r>
      <w:r>
        <w:rPr>
          <w:rFonts w:cs="Arial" w:hAnsi="Arial" w:eastAsia="Arial" w:ascii="Arial"/>
          <w:color w:val="19191A"/>
          <w:spacing w:val="0"/>
          <w:w w:val="107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Z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Ó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07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1"/>
          <w:w w:val="107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LA</w:t>
      </w:r>
      <w:r>
        <w:rPr>
          <w:rFonts w:cs="Arial" w:hAnsi="Arial" w:eastAsia="Arial" w:ascii="Arial"/>
          <w:color w:val="2F2E2F"/>
          <w:spacing w:val="1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9191A"/>
          <w:spacing w:val="0"/>
          <w:w w:val="84"/>
          <w:sz w:val="11"/>
          <w:szCs w:val="11"/>
        </w:rPr>
        <w:t>H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403E41"/>
          <w:spacing w:val="0"/>
          <w:w w:val="96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ND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2F2E2F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08"/>
          <w:sz w:val="11"/>
          <w:szCs w:val="11"/>
        </w:rPr>
        <w:t>Ú</w:t>
      </w:r>
      <w:r>
        <w:rPr>
          <w:rFonts w:cs="Arial" w:hAnsi="Arial" w:eastAsia="Arial" w:ascii="Arial"/>
          <w:color w:val="2F2E2F"/>
          <w:spacing w:val="0"/>
          <w:w w:val="111"/>
          <w:sz w:val="11"/>
          <w:szCs w:val="11"/>
        </w:rPr>
        <w:t>B</w:t>
      </w:r>
      <w:r>
        <w:rPr>
          <w:rFonts w:cs="Arial" w:hAnsi="Arial" w:eastAsia="Arial" w:ascii="Arial"/>
          <w:color w:val="2F2E2F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2F2E2F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403E41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2F2E2F"/>
          <w:spacing w:val="0"/>
          <w:w w:val="188"/>
          <w:sz w:val="11"/>
          <w:szCs w:val="11"/>
        </w:rPr>
        <w:t>/</w:t>
      </w:r>
      <w:r>
        <w:rPr>
          <w:rFonts w:cs="Arial" w:hAnsi="Arial" w:eastAsia="Arial" w:ascii="Arial"/>
          <w:color w:val="2F2E2F"/>
          <w:spacing w:val="0"/>
          <w:w w:val="91"/>
          <w:sz w:val="11"/>
          <w:szCs w:val="11"/>
        </w:rPr>
        <w:t>P</w:t>
      </w:r>
      <w:r>
        <w:rPr>
          <w:rFonts w:cs="Arial" w:hAnsi="Arial" w:eastAsia="Arial" w:ascii="Arial"/>
          <w:color w:val="2F2E2F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19191A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19191A"/>
          <w:spacing w:val="0"/>
          <w:w w:val="90"/>
          <w:sz w:val="11"/>
          <w:szCs w:val="11"/>
        </w:rPr>
        <w:t>R</w:t>
      </w:r>
      <w:r>
        <w:rPr>
          <w:rFonts w:cs="Arial" w:hAnsi="Arial" w:eastAsia="Arial" w:ascii="Arial"/>
          <w:color w:val="19191A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2F2E2F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2F2E2F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2F2E2F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62"/>
        <w:ind w:right="-33"/>
      </w:pPr>
      <w:r>
        <w:br w:type="column"/>
      </w: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 w:right="-38"/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10" w:right="-38"/>
      </w:pPr>
      <w:r>
        <w:rPr>
          <w:rFonts w:cs="Arial" w:hAnsi="Arial" w:eastAsia="Arial" w:ascii="Arial"/>
          <w:color w:val="2F2E2F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52"/>
      </w:pPr>
      <w:r>
        <w:br w:type="column"/>
      </w: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78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/>
      </w:pPr>
      <w:r>
        <w:rPr>
          <w:rFonts w:cs="Arial" w:hAnsi="Arial" w:eastAsia="Arial" w:ascii="Arial"/>
          <w:color w:val="403E41"/>
          <w:w w:val="101"/>
          <w:sz w:val="11"/>
          <w:szCs w:val="11"/>
        </w:rPr>
        <w:t>0</w:t>
      </w:r>
      <w:r>
        <w:rPr>
          <w:rFonts w:cs="Arial" w:hAnsi="Arial" w:eastAsia="Arial" w:ascii="Arial"/>
          <w:color w:val="505053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403E41"/>
          <w:w w:val="133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ind w:left="5"/>
        <w:sectPr>
          <w:type w:val="continuous"/>
          <w:pgSz w:w="12260" w:h="15880"/>
          <w:pgMar w:top="1060" w:bottom="280" w:left="940" w:right="1720"/>
          <w:cols w:num="3" w:equalWidth="off">
            <w:col w:w="4406" w:space="3478"/>
            <w:col w:w="255" w:space="993"/>
            <w:col w:w="468"/>
          </w:cols>
        </w:sectPr>
      </w:pPr>
      <w:r>
        <w:rPr>
          <w:rFonts w:cs="Arial" w:hAnsi="Arial" w:eastAsia="Arial" w:ascii="Arial"/>
          <w:color w:val="2F2E2F"/>
          <w:w w:val="109"/>
          <w:sz w:val="11"/>
          <w:szCs w:val="11"/>
        </w:rPr>
        <w:t>0</w:t>
      </w:r>
      <w:r>
        <w:rPr>
          <w:rFonts w:cs="Arial" w:hAnsi="Arial" w:eastAsia="Arial" w:ascii="Arial"/>
          <w:color w:val="403E41"/>
          <w:w w:val="94"/>
          <w:sz w:val="11"/>
          <w:szCs w:val="11"/>
        </w:rPr>
        <w:t>.</w:t>
      </w:r>
      <w:r>
        <w:rPr>
          <w:rFonts w:cs="Arial" w:hAnsi="Arial" w:eastAsia="Arial" w:ascii="Arial"/>
          <w:color w:val="2F2E2F"/>
          <w:w w:val="125"/>
          <w:sz w:val="11"/>
          <w:szCs w:val="11"/>
        </w:rPr>
        <w:t>0</w:t>
      </w:r>
      <w:r>
        <w:rPr>
          <w:rFonts w:cs="Arial" w:hAnsi="Arial" w:eastAsia="Arial" w:ascii="Arial"/>
          <w:color w:val="2F2E2F"/>
          <w:w w:val="117"/>
          <w:sz w:val="11"/>
          <w:szCs w:val="11"/>
        </w:rPr>
        <w:t>0</w:t>
      </w:r>
      <w:r>
        <w:rPr>
          <w:rFonts w:cs="Arial" w:hAnsi="Arial" w:eastAsia="Arial" w:ascii="Arial"/>
          <w:color w:val="00000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4"/>
        <w:ind w:left="154"/>
        <w:sectPr>
          <w:type w:val="continuous"/>
          <w:pgSz w:w="12260" w:h="15880"/>
          <w:pgMar w:top="1060" w:bottom="280" w:left="940" w:right="1720"/>
        </w:sectPr>
      </w:pPr>
      <w:r>
        <w:pict>
          <v:shape type="#_x0000_t75" style="position:absolute;margin-left:51.8231pt;margin-top:33.6135pt;width:465.448pt;height:213.206pt;mso-position-horizontal-relative:page;mso-position-vertical-relative:page;z-index:-3819">
            <v:imagedata o:title="" r:id="rId31"/>
          </v:shape>
        </w:pict>
      </w:r>
      <w:r>
        <w:pict>
          <v:shape type="#_x0000_t75" style="width:464.488pt;height:41.2966pt">
            <v:imagedata o:title="" r:id="rId3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5"/>
        <w:ind w:left="118"/>
      </w:pPr>
      <w:r>
        <w:pict>
          <v:shape type="#_x0000_t202" style="position:absolute;margin-left:64.5104pt;margin-top:64.0971pt;width:451.084pt;height:54.9504pt;mso-position-horizontal-relative:page;mso-position-vertical-relative:paragraph;z-index:-3818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0" w:hRule="exact"/>
                    </w:trPr>
                    <w:tc>
                      <w:tcPr>
                        <w:tcW w:w="4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9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03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1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10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59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7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28282B"/>
                            <w:w w:val="66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8"/>
                            <w:sz w:val="12"/>
                            <w:szCs w:val="12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w w:val="99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18"/>
                            <w:w w:val="87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87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87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14"/>
                            <w:w w:val="87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7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10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93"/>
                          <w:ind w:right="49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3535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3"/>
                          <w:ind w:left="49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3535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84" w:hRule="exact"/>
                    </w:trPr>
                    <w:tc>
                      <w:tcPr>
                        <w:tcW w:w="4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88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0"/>
                            <w:sz w:val="13"/>
                            <w:szCs w:val="13"/>
                          </w:rPr>
                          <w:t>233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459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1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28282B"/>
                            <w:w w:val="7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8"/>
                            <w:sz w:val="12"/>
                            <w:szCs w:val="12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93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99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24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7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43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1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11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97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8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8282B"/>
                            <w:spacing w:val="0"/>
                            <w:w w:val="78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B3A3D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49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3535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0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8282B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55" w:hRule="exact"/>
                    </w:trPr>
                    <w:tc>
                      <w:tcPr>
                        <w:tcW w:w="47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459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31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50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3535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B3A3D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66.773pt;height:361.829pt">
            <v:imagedata o:title="" r:id="rId3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60"/>
        <w:ind w:left="445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1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1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28282B"/>
          <w:spacing w:val="9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28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4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2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B"/>
          <w:spacing w:val="0"/>
          <w:w w:val="88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84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9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5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85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85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25"/>
          <w:w w:val="85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5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03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28282B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-8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28282B"/>
          <w:spacing w:val="15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8282B"/>
          <w:spacing w:val="0"/>
          <w:w w:val="81"/>
          <w:position w:val="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position w:val="0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B3A3D"/>
          <w:spacing w:val="0"/>
          <w:w w:val="88"/>
          <w:position w:val="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position w:val="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5"/>
      </w:pP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3B3A3D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3B3A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-4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</w:t>
      </w:r>
      <w:r>
        <w:rPr>
          <w:rFonts w:cs="Times New Roman" w:hAnsi="Times New Roman" w:eastAsia="Times New Roman" w:ascii="Times New Roman"/>
          <w:color w:val="3B3A3D"/>
          <w:spacing w:val="2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96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sz w:val="13"/>
          <w:szCs w:val="13"/>
        </w:rPr>
        <w:t>29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sz w:val="13"/>
          <w:szCs w:val="13"/>
        </w:rPr>
        <w:t>9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35356"/>
          <w:spacing w:val="0"/>
          <w:w w:val="118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sz w:val="13"/>
          <w:szCs w:val="13"/>
        </w:rPr>
        <w:t>98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5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28282B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28282B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Ó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15"/>
          <w:sz w:val="12"/>
          <w:szCs w:val="12"/>
        </w:rPr>
        <w:t>,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Y</w:t>
      </w:r>
      <w:r>
        <w:rPr>
          <w:rFonts w:cs="Arial" w:hAnsi="Arial" w:eastAsia="Arial" w:ascii="Arial"/>
          <w:color w:val="28282B"/>
          <w:spacing w:val="5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LA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-7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CC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                                                                                 </w:t>
      </w:r>
      <w:r>
        <w:rPr>
          <w:rFonts w:cs="Arial" w:hAnsi="Arial" w:eastAsia="Arial" w:ascii="Arial"/>
          <w:color w:val="3B3A3D"/>
          <w:spacing w:val="6"/>
          <w:w w:val="9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28282B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4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XT</w:t>
      </w:r>
      <w:r>
        <w:rPr>
          <w:rFonts w:cs="Arial" w:hAnsi="Arial" w:eastAsia="Arial" w:ascii="Arial"/>
          <w:color w:val="28282B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3B3A3D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1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1"/>
          <w:sz w:val="13"/>
          <w:szCs w:val="13"/>
        </w:rPr>
        <w:t>11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position w:val="1"/>
          <w:sz w:val="13"/>
          <w:szCs w:val="13"/>
        </w:rPr>
        <w:t>5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position w:val="1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4"/>
          <w:w w:val="100"/>
          <w:position w:val="1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43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4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position w:val="0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position w:val="0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3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B"/>
          <w:spacing w:val="0"/>
          <w:w w:val="94"/>
          <w:position w:val="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0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15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3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3B3A3D"/>
          <w:spacing w:val="0"/>
          <w:w w:val="113"/>
          <w:position w:val="0"/>
          <w:sz w:val="12"/>
          <w:szCs w:val="12"/>
        </w:rPr>
        <w:t>Ó</w:t>
      </w:r>
      <w:r>
        <w:rPr>
          <w:rFonts w:cs="Arial" w:hAnsi="Arial" w:eastAsia="Arial" w:ascii="Arial"/>
          <w:color w:val="28282B"/>
          <w:spacing w:val="0"/>
          <w:w w:val="115"/>
          <w:position w:val="0"/>
          <w:sz w:val="12"/>
          <w:szCs w:val="12"/>
        </w:rPr>
        <w:t>MI</w:t>
      </w:r>
      <w:r>
        <w:rPr>
          <w:rFonts w:cs="Arial" w:hAnsi="Arial" w:eastAsia="Arial" w:ascii="Arial"/>
          <w:color w:val="28282B"/>
          <w:spacing w:val="0"/>
          <w:w w:val="110"/>
          <w:position w:val="0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14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78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10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100"/>
          <w:position w:val="0"/>
          <w:sz w:val="12"/>
          <w:szCs w:val="12"/>
        </w:rPr>
        <w:t>Y</w:t>
      </w:r>
      <w:r>
        <w:rPr>
          <w:rFonts w:cs="Arial" w:hAnsi="Arial" w:eastAsia="Arial" w:ascii="Arial"/>
          <w:color w:val="3B3A3D"/>
          <w:spacing w:val="-8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0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4"/>
          <w:position w:val="0"/>
          <w:sz w:val="12"/>
          <w:szCs w:val="12"/>
        </w:rPr>
        <w:t>LA</w:t>
      </w:r>
      <w:r>
        <w:rPr>
          <w:rFonts w:cs="Arial" w:hAnsi="Arial" w:eastAsia="Arial" w:ascii="Arial"/>
          <w:color w:val="28282B"/>
          <w:spacing w:val="0"/>
          <w:w w:val="96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28282B"/>
          <w:spacing w:val="0"/>
          <w:w w:val="100"/>
          <w:position w:val="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78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position w:val="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position w:val="0"/>
          <w:sz w:val="12"/>
          <w:szCs w:val="12"/>
        </w:rPr>
        <w:t>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14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position w:val="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28282B"/>
          <w:spacing w:val="12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position w:val="0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3B3A3D"/>
          <w:spacing w:val="0"/>
          <w:w w:val="88"/>
          <w:position w:val="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position w:val="0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position w:val="0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57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3B3A3D"/>
          <w:spacing w:val="0"/>
          <w:w w:val="92"/>
          <w:sz w:val="12"/>
          <w:szCs w:val="12"/>
        </w:rPr>
        <w:t>Ó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3B3A3D"/>
          <w:spacing w:val="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49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7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B3A3D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CC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21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-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    </w:t>
      </w:r>
      <w:r>
        <w:rPr>
          <w:rFonts w:cs="Times New Roman" w:hAnsi="Times New Roman" w:eastAsia="Times New Roman" w:ascii="Times New Roman"/>
          <w:color w:val="3B3A3D"/>
          <w:spacing w:val="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88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B3A3D"/>
          <w:spacing w:val="0"/>
          <w:w w:val="11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28282B"/>
          <w:spacing w:val="0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3B3A3D"/>
          <w:spacing w:val="0"/>
          <w:w w:val="125"/>
          <w:sz w:val="13"/>
          <w:szCs w:val="13"/>
        </w:rPr>
        <w:t>8</w:t>
      </w:r>
      <w:r>
        <w:rPr>
          <w:rFonts w:cs="Times New Roman" w:hAnsi="Times New Roman" w:eastAsia="Times New Roman" w:ascii="Times New Roman"/>
          <w:color w:val="3B3A3D"/>
          <w:spacing w:val="0"/>
          <w:w w:val="103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8282B"/>
          <w:spacing w:val="0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535356"/>
          <w:spacing w:val="0"/>
          <w:w w:val="10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sz w:val="13"/>
          <w:szCs w:val="13"/>
        </w:rPr>
        <w:t>28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119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8282B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3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22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B3A3D"/>
          <w:spacing w:val="7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3B3A3D"/>
          <w:spacing w:val="1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63"/>
        <w:ind w:left="156"/>
      </w:pPr>
      <w:r>
        <w:pict>
          <v:shape type="#_x0000_t75" style="width:386.096pt;height:23.0342pt">
            <v:imagedata o:title="" r:id="rId34"/>
          </v:shape>
        </w:pict>
      </w:r>
      <w:r>
        <w:rPr>
          <w:rFonts w:cs="Times New Roman" w:hAnsi="Times New Roman" w:eastAsia="Times New Roman" w:ascii="Times New Roman"/>
          <w:position w:val="0"/>
          <w:sz w:val="20"/>
          <w:szCs w:val="20"/>
        </w:rPr>
        <w:t>                         </w:t>
      </w:r>
      <w:r>
        <w:rPr>
          <w:rFonts w:cs="Times New Roman" w:hAnsi="Times New Roman" w:eastAsia="Times New Roman" w:ascii="Times New Roman"/>
          <w:color w:val="28282B"/>
          <w:w w:val="67"/>
          <w:position w:val="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3B3A3D"/>
          <w:w w:val="57"/>
          <w:position w:val="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3B3A3D"/>
          <w:w w:val="76"/>
          <w:position w:val="0"/>
          <w:sz w:val="20"/>
          <w:szCs w:val="20"/>
        </w:rPr>
        <w:t>00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75"/>
        <w:ind w:left="454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8282B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F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ND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1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V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8282B"/>
          <w:spacing w:val="9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                     </w:t>
      </w:r>
      <w:r>
        <w:rPr>
          <w:rFonts w:cs="Times New Roman" w:hAnsi="Times New Roman" w:eastAsia="Times New Roman" w:ascii="Times New Roman"/>
          <w:color w:val="3B3A3D"/>
          <w:spacing w:val="7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118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22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3B3A3D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B3A3D"/>
          <w:spacing w:val="0"/>
          <w:w w:val="110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8282B"/>
          <w:spacing w:val="7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7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77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3B3A3D"/>
          <w:spacing w:val="0"/>
          <w:w w:val="77"/>
          <w:sz w:val="13"/>
          <w:szCs w:val="13"/>
        </w:rPr>
        <w:t>                                       </w:t>
      </w:r>
      <w:r>
        <w:rPr>
          <w:rFonts w:cs="Times New Roman" w:hAnsi="Times New Roman" w:eastAsia="Times New Roman" w:ascii="Times New Roman"/>
          <w:color w:val="3B3A3D"/>
          <w:spacing w:val="3"/>
          <w:w w:val="7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69696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1"/>
          <w:sz w:val="13"/>
          <w:szCs w:val="13"/>
        </w:rPr>
        <w:t>DO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         </w:t>
      </w:r>
      <w:r>
        <w:rPr>
          <w:rFonts w:cs="Times New Roman" w:hAnsi="Times New Roman" w:eastAsia="Times New Roman" w:ascii="Times New Roman"/>
          <w:color w:val="3B3A3D"/>
          <w:spacing w:val="5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15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H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8282B"/>
          <w:spacing w:val="-1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8282B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77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spacing w:val="0"/>
          <w:w w:val="77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28282B"/>
          <w:spacing w:val="0"/>
          <w:w w:val="7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28282B"/>
          <w:spacing w:val="0"/>
          <w:w w:val="77"/>
          <w:sz w:val="13"/>
          <w:szCs w:val="13"/>
        </w:rPr>
        <w:t>                                       </w:t>
      </w:r>
      <w:r>
        <w:rPr>
          <w:rFonts w:cs="Times New Roman" w:hAnsi="Times New Roman" w:eastAsia="Times New Roman" w:ascii="Times New Roman"/>
          <w:color w:val="28282B"/>
          <w:spacing w:val="3"/>
          <w:w w:val="77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4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3B3A3D"/>
          <w:spacing w:val="0"/>
          <w:w w:val="10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8282B"/>
          <w:spacing w:val="31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28282B"/>
          <w:spacing w:val="0"/>
          <w:w w:val="91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ES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R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12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1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5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3B3A3D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Y</w:t>
      </w:r>
      <w:r>
        <w:rPr>
          <w:rFonts w:cs="Arial" w:hAnsi="Arial" w:eastAsia="Arial" w:ascii="Arial"/>
          <w:color w:val="3B3A3D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T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C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I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6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26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28282B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3B3A3D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10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B3A3D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3B3A3D"/>
          <w:spacing w:val="0"/>
          <w:w w:val="7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78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                                      </w:t>
      </w:r>
      <w:r>
        <w:rPr>
          <w:rFonts w:cs="Times New Roman" w:hAnsi="Times New Roman" w:eastAsia="Times New Roman" w:ascii="Times New Roman"/>
          <w:color w:val="28282B"/>
          <w:spacing w:val="12"/>
          <w:w w:val="78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59"/>
      </w:pP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129</w:t>
      </w:r>
      <w:r>
        <w:rPr>
          <w:rFonts w:cs="Times New Roman" w:hAnsi="Times New Roman" w:eastAsia="Times New Roman" w:ascii="Times New Roman"/>
          <w:color w:val="28282B"/>
          <w:spacing w:val="0"/>
          <w:w w:val="100"/>
          <w:sz w:val="13"/>
          <w:szCs w:val="13"/>
        </w:rPr>
        <w:t>        </w:t>
      </w:r>
      <w:r>
        <w:rPr>
          <w:rFonts w:cs="Times New Roman" w:hAnsi="Times New Roman" w:eastAsia="Times New Roman" w:ascii="Times New Roman"/>
          <w:color w:val="28282B"/>
          <w:spacing w:val="3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B3A3D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92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92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92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24"/>
          <w:w w:val="92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72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28282B"/>
          <w:spacing w:val="12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B3A3D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3B3A3D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28282B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8282B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8282B"/>
          <w:spacing w:val="0"/>
          <w:w w:val="97"/>
          <w:sz w:val="12"/>
          <w:szCs w:val="12"/>
        </w:rPr>
        <w:t>G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28282B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B3A3D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8282B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8282B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8282B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8282B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8282B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8282B"/>
          <w:spacing w:val="0"/>
          <w:w w:val="100"/>
          <w:sz w:val="12"/>
          <w:szCs w:val="12"/>
        </w:rPr>
        <w:t>                                                                                             </w:t>
      </w:r>
      <w:r>
        <w:rPr>
          <w:rFonts w:cs="Arial" w:hAnsi="Arial" w:eastAsia="Arial" w:ascii="Arial"/>
          <w:color w:val="28282B"/>
          <w:spacing w:val="1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3B3A3D"/>
          <w:spacing w:val="0"/>
          <w:w w:val="7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DO</w:t>
      </w:r>
      <w:r>
        <w:rPr>
          <w:rFonts w:cs="Times New Roman" w:hAnsi="Times New Roman" w:eastAsia="Times New Roman" w:ascii="Times New Roman"/>
          <w:color w:val="28282B"/>
          <w:spacing w:val="0"/>
          <w:w w:val="78"/>
          <w:sz w:val="13"/>
          <w:szCs w:val="13"/>
        </w:rPr>
        <w:t>                                      </w:t>
      </w:r>
      <w:r>
        <w:rPr>
          <w:rFonts w:cs="Times New Roman" w:hAnsi="Times New Roman" w:eastAsia="Times New Roman" w:ascii="Times New Roman"/>
          <w:color w:val="28282B"/>
          <w:spacing w:val="12"/>
          <w:w w:val="78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B3A3D"/>
          <w:spacing w:val="0"/>
          <w:w w:val="6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535356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B3A3D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3B3A3D"/>
          <w:spacing w:val="0"/>
          <w:w w:val="76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77"/>
        <w:ind w:left="156"/>
        <w:sectPr>
          <w:pgSz w:w="12260" w:h="15860"/>
          <w:pgMar w:top="980" w:bottom="280" w:left="900" w:right="1720"/>
        </w:sectPr>
      </w:pPr>
      <w:r>
        <w:pict>
          <v:shape type="#_x0000_t75" style="width:465.813pt;height:59.505pt">
            <v:imagedata o:title="" r:id="rId3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202" style="position:absolute;margin-left:80.8pt;margin-top:57.3588pt;width:458.08pt;height:92.0599pt;mso-position-horizontal-relative:page;mso-position-vertical-relative:page;z-index:-3813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53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89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z w:val="12"/>
                            <w:szCs w:val="12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15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0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8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9"/>
                          <w:ind w:left="161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1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6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6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7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1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1"/>
                            <w:sz w:val="12"/>
                            <w:szCs w:val="12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8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6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6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6"/>
                            <w:sz w:val="12"/>
                            <w:szCs w:val="12"/>
                          </w:rPr>
                          <w:t>X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9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86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4"/>
                            <w:w w:val="86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7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6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1"/>
                            <w:w w:val="8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20"/>
                            <w:sz w:val="12"/>
                            <w:szCs w:val="12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15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6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5"/>
                            <w:sz w:val="12"/>
                            <w:szCs w:val="12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7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1850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spacing w:before="90"/>
                          <w:ind w:left="61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0"/>
                            <w:w w:val="77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0"/>
                            <w:w w:val="77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0"/>
                            <w:w w:val="77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0"/>
                            <w:w w:val="77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0"/>
                            <w:w w:val="77"/>
                            <w:sz w:val="13"/>
                            <w:szCs w:val="13"/>
                          </w:rPr>
                          <w:t>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spacing w:val="24"/>
                            <w:w w:val="77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3"/>
                            <w:sz w:val="12"/>
                            <w:szCs w:val="12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15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7"/>
                            <w:sz w:val="12"/>
                            <w:szCs w:val="12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15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15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7"/>
                            <w:sz w:val="12"/>
                            <w:szCs w:val="12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76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z w:val="12"/>
                            <w:szCs w:val="12"/>
                          </w:rPr>
                          <w:t>41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15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8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1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1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1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8"/>
                            <w:w w:val="91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6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5"/>
                            <w:sz w:val="12"/>
                            <w:szCs w:val="12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5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5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5"/>
                            <w:w w:val="85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77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1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10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9"/>
                            <w:sz w:val="12"/>
                            <w:szCs w:val="12"/>
                          </w:rPr>
                          <w:t>UR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1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10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7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w w:val="107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8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61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2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4"/>
                            <w:w w:val="92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66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-14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72"/>
                            <w:sz w:val="12"/>
                            <w:szCs w:val="12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2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5"/>
                            <w:sz w:val="12"/>
                            <w:szCs w:val="12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-9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6"/>
                            <w:w w:val="83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72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6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2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98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w w:val="79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15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w w:val="107"/>
                            <w:sz w:val="12"/>
                            <w:szCs w:val="12"/>
                          </w:rPr>
                          <w:t>51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101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15"/>
                            <w:sz w:val="12"/>
                            <w:szCs w:val="12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color w:val="575758"/>
                            <w:w w:val="86"/>
                            <w:sz w:val="12"/>
                            <w:szCs w:val="12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15"/>
                            <w:sz w:val="12"/>
                            <w:szCs w:val="12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</w:tr>
                  <w:tr>
                    <w:trPr>
                      <w:trHeight w:val="378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144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8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CC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8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89"/>
                            <w:sz w:val="12"/>
                            <w:szCs w:val="12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8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9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14"/>
                            <w:w w:val="89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CH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2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58" w:hRule="exact"/>
                    </w:trPr>
                    <w:tc>
                      <w:tcPr>
                        <w:tcW w:w="47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z w:val="12"/>
                            <w:szCs w:val="12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w w:val="107"/>
                            <w:sz w:val="12"/>
                            <w:szCs w:val="12"/>
                          </w:rPr>
                          <w:t>149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68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4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2"/>
                            <w:szCs w:val="12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4"/>
                            <w:sz w:val="12"/>
                            <w:szCs w:val="12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4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21"/>
                            <w:w w:val="94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3"/>
                            <w:sz w:val="12"/>
                            <w:szCs w:val="12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84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4"/>
                            <w:sz w:val="12"/>
                            <w:szCs w:val="12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0"/>
                            <w:sz w:val="12"/>
                            <w:szCs w:val="12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88"/>
                            <w:sz w:val="12"/>
                            <w:szCs w:val="12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02023"/>
                            <w:spacing w:val="0"/>
                            <w:w w:val="94"/>
                            <w:sz w:val="12"/>
                            <w:szCs w:val="12"/>
                          </w:rPr>
                          <w:t>H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108"/>
                            <w:sz w:val="12"/>
                            <w:szCs w:val="12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536"/>
                            <w:spacing w:val="0"/>
                            <w:w w:val="90"/>
                            <w:sz w:val="12"/>
                            <w:szCs w:val="12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2"/>
                            <w:szCs w:val="12"/>
                          </w:rPr>
                        </w:r>
                      </w:p>
                    </w:tc>
                    <w:tc>
                      <w:tcPr>
                        <w:tcW w:w="9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62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10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6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75758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81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536"/>
                            <w:w w:val="7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position:absolute;margin-left:68.16pt;margin-top:147.892pt;width:472.32pt;height:117.161pt;mso-position-horizontal-relative:page;mso-position-vertical-relative:page;z-index:-3814">
            <v:imagedata o:title="" r:id="rId36"/>
          </v:shape>
        </w:pict>
      </w:r>
      <w:r>
        <w:pict>
          <v:shape type="#_x0000_t75" style="position:absolute;margin-left:69.12pt;margin-top:429.272pt;width:472.32pt;height:24.0085pt;mso-position-horizontal-relative:page;mso-position-vertical-relative:page;z-index:-3815">
            <v:imagedata o:title="" r:id="rId37"/>
          </v:shape>
        </w:pict>
      </w:r>
      <w:r>
        <w:pict>
          <v:shape type="#_x0000_t75" style="position:absolute;margin-left:70.08pt;margin-top:523.385pt;width:472.32pt;height:98.9149pt;mso-position-horizontal-relative:page;mso-position-vertical-relative:page;z-index:-3816">
            <v:imagedata o:title="" r:id="rId38"/>
          </v:shape>
        </w:pict>
      </w:r>
      <w:r>
        <w:pict>
          <v:shape type="#_x0000_t75" style="position:absolute;margin-left:71.04pt;margin-top:693.365pt;width:425.28pt;height:22.0878pt;mso-position-horizontal-relative:page;mso-position-vertical-relative:page;z-index:-3817">
            <v:imagedata o:title="" r:id="rId39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tbl>
      <w:tblPr>
        <w:tblW w:w="0" w:type="auto"/>
        <w:tblLook w:val="01E0"/>
        <w:jc w:val="left"/>
        <w:tblInd w:w="36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630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3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41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142"/>
            </w:pPr>
            <w:r>
              <w:rPr>
                <w:rFonts w:cs="Arial" w:hAnsi="Arial" w:eastAsia="Arial" w:ascii="Arial"/>
                <w:color w:val="202023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02023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3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  <w:p>
            <w:pPr>
              <w:rPr>
                <w:sz w:val="14"/>
                <w:szCs w:val="14"/>
              </w:rPr>
              <w:jc w:val="left"/>
              <w:spacing w:before="5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2"/>
            </w:pPr>
            <w:r>
              <w:rPr>
                <w:rFonts w:cs="Arial" w:hAnsi="Arial" w:eastAsia="Arial" w:ascii="Arial"/>
                <w:color w:val="363536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2"/>
                <w:sz w:val="12"/>
                <w:szCs w:val="12"/>
              </w:rPr>
              <w:t>AJ</w:t>
            </w:r>
            <w:r>
              <w:rPr>
                <w:rFonts w:cs="Arial" w:hAnsi="Arial" w:eastAsia="Arial" w:ascii="Arial"/>
                <w:color w:val="3635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21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13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3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62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9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23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754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2"/>
            </w:pP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2020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0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17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DU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62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23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746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7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161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2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2020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3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536"/>
                <w:spacing w:val="-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02023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(</w:t>
            </w:r>
            <w:r>
              <w:rPr>
                <w:rFonts w:cs="Arial" w:hAnsi="Arial" w:eastAsia="Arial" w:ascii="Arial"/>
                <w:color w:val="363536"/>
                <w:spacing w:val="0"/>
                <w:w w:val="115"/>
                <w:sz w:val="12"/>
                <w:szCs w:val="12"/>
              </w:rPr>
              <w:t>de</w:t>
            </w:r>
            <w:r>
              <w:rPr>
                <w:rFonts w:cs="Arial" w:hAnsi="Arial" w:eastAsia="Arial" w:ascii="Arial"/>
                <w:color w:val="363536"/>
                <w:spacing w:val="0"/>
                <w:w w:val="13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1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6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4"/>
                <w:szCs w:val="14"/>
              </w:rPr>
              <w:jc w:val="left"/>
              <w:spacing w:before="6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</w:tr>
      <w:tr>
        <w:trPr>
          <w:trHeight w:val="372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72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06"/>
            </w:pP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163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020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03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635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72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28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202023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02023"/>
                <w:w w:val="6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3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77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11"/>
            </w:pP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70</w:t>
            </w: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0202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1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17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02023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77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39"/>
            </w:pP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98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63536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9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7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7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536"/>
                <w:spacing w:val="-1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3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82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38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4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3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14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3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5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PE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82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21"/>
            </w:pP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63536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96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7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9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168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9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H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86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2020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2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7575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62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4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7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2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CH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86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1"/>
                <w:sz w:val="13"/>
                <w:szCs w:val="13"/>
              </w:rPr>
              <w:t>DO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298"/>
            </w:pPr>
            <w:r>
              <w:rPr>
                <w:rFonts w:cs="Arial" w:hAnsi="Arial" w:eastAsia="Arial" w:ascii="Arial"/>
                <w:color w:val="3635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28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559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171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2020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9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020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6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1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2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172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0"/>
            </w:pPr>
            <w:r>
              <w:rPr>
                <w:rFonts w:cs="Arial" w:hAnsi="Arial" w:eastAsia="Arial" w:ascii="Arial"/>
                <w:color w:val="3635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12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14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696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2"/>
              <w:ind w:left="552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4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173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202023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3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3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6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/>
              <w:ind w:left="552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8" w:hRule="exact"/>
        </w:trPr>
        <w:tc>
          <w:tcPr>
            <w:tcW w:w="49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78"/>
            </w:pPr>
            <w:r>
              <w:rPr>
                <w:rFonts w:cs="Arial" w:hAnsi="Arial" w:eastAsia="Arial" w:ascii="Arial"/>
                <w:color w:val="202023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17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78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5"/>
            </w:pPr>
            <w:r>
              <w:rPr>
                <w:rFonts w:cs="Arial" w:hAnsi="Arial" w:eastAsia="Arial" w:ascii="Arial"/>
                <w:color w:val="3635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02023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5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9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1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91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10"/>
                <w:w w:val="91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02023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020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02023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7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12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11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0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696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84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/>
              <w:ind w:left="557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202023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9"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40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5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21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8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63536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9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8"/>
              <w:ind w:right="70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2"/>
              <w:ind w:left="55"/>
            </w:pPr>
            <w:r>
              <w:rPr>
                <w:rFonts w:cs="Arial" w:hAnsi="Arial" w:eastAsia="Arial" w:ascii="Arial"/>
                <w:color w:val="3635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71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42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8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AP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65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2"/>
              <w:ind w:left="122"/>
            </w:pPr>
            <w:r>
              <w:rPr>
                <w:rFonts w:cs="Arial" w:hAnsi="Arial" w:eastAsia="Arial" w:ascii="Arial"/>
                <w:color w:val="363536"/>
                <w:w w:val="93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575758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63536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367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42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13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8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63536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19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2"/>
              <w:ind w:right="65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6"/>
              <w:ind w:left="242"/>
            </w:pPr>
            <w:r>
              <w:rPr>
                <w:rFonts w:cs="Arial" w:hAnsi="Arial" w:eastAsia="Arial" w:ascii="Arial"/>
                <w:color w:val="363536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57575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63536"/>
                <w:w w:val="106"/>
                <w:sz w:val="12"/>
                <w:szCs w:val="12"/>
              </w:rPr>
              <w:t>1.3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</w:tr>
      <w:tr>
        <w:trPr>
          <w:trHeight w:val="737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2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42</w:t>
            </w:r>
            <w:r>
              <w:rPr>
                <w:rFonts w:cs="Arial" w:hAnsi="Arial" w:eastAsia="Arial" w:ascii="Arial"/>
                <w:color w:val="363536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8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7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63536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22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536"/>
                <w:spacing w:val="-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02023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3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9"/>
              <w:ind w:right="60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9"/>
              <w:ind w:right="45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  <w:p>
            <w:pPr>
              <w:rPr>
                <w:sz w:val="15"/>
                <w:szCs w:val="15"/>
              </w:rPr>
              <w:jc w:val="left"/>
              <w:spacing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1"/>
                <w:szCs w:val="21"/>
              </w:rPr>
              <w:jc w:val="right"/>
              <w:ind w:right="45"/>
            </w:pPr>
            <w:r>
              <w:rPr>
                <w:rFonts w:cs="Times New Roman" w:hAnsi="Times New Roman" w:eastAsia="Times New Roman" w:ascii="Times New Roman"/>
                <w:color w:val="363536"/>
                <w:w w:val="64"/>
                <w:sz w:val="21"/>
                <w:szCs w:val="21"/>
              </w:rPr>
              <w:t>0</w:t>
            </w:r>
            <w:r>
              <w:rPr>
                <w:rFonts w:cs="Times New Roman" w:hAnsi="Times New Roman" w:eastAsia="Times New Roman" w:ascii="Times New Roman"/>
                <w:color w:val="575758"/>
                <w:w w:val="54"/>
                <w:sz w:val="21"/>
                <w:szCs w:val="21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70"/>
                <w:sz w:val="21"/>
                <w:szCs w:val="21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21"/>
                <w:szCs w:val="21"/>
              </w:rPr>
            </w:r>
          </w:p>
        </w:tc>
      </w:tr>
      <w:tr>
        <w:trPr>
          <w:trHeight w:val="376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0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63536"/>
                <w:sz w:val="12"/>
                <w:szCs w:val="12"/>
              </w:rPr>
              <w:t>42</w:t>
            </w:r>
            <w:r>
              <w:rPr>
                <w:rFonts w:cs="Arial" w:hAnsi="Arial" w:eastAsia="Arial" w:ascii="Arial"/>
                <w:color w:val="363536"/>
                <w:w w:val="107"/>
                <w:sz w:val="12"/>
                <w:szCs w:val="12"/>
              </w:rPr>
              <w:t>21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8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02023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02023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26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02023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02023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02023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536"/>
                <w:spacing w:val="1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9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5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5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02023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02023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02023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02023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536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02023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5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5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5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5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55"/>
            </w:pPr>
            <w:r>
              <w:rPr>
                <w:rFonts w:cs="Times New Roman" w:hAnsi="Times New Roman" w:eastAsia="Times New Roman" w:ascii="Times New Roman"/>
                <w:color w:val="3635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635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1"/>
                <w:sz w:val="13"/>
                <w:szCs w:val="13"/>
              </w:rPr>
              <w:t>DO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2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7"/>
              <w:ind w:right="40"/>
            </w:pPr>
            <w:r>
              <w:rPr>
                <w:rFonts w:cs="Times New Roman" w:hAnsi="Times New Roman" w:eastAsia="Times New Roman" w:ascii="Times New Roman"/>
                <w:color w:val="3635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75758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5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5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40" w:h="15860"/>
          <w:pgMar w:top="1040" w:bottom="280" w:left="1260" w:right="1280"/>
        </w:sectPr>
      </w:pPr>
    </w:p>
    <w:p>
      <w:pPr>
        <w:rPr>
          <w:sz w:val="9"/>
          <w:szCs w:val="9"/>
        </w:rPr>
        <w:jc w:val="left"/>
        <w:spacing w:before="10" w:lineRule="exact" w:line="80"/>
      </w:pPr>
      <w:r>
        <w:rPr>
          <w:sz w:val="9"/>
          <w:szCs w:val="9"/>
        </w:rPr>
      </w:r>
    </w:p>
    <w:tbl>
      <w:tblPr>
        <w:tblW w:w="0" w:type="auto"/>
        <w:tblLook w:val="01E0"/>
        <w:jc w:val="left"/>
        <w:tblInd w:w="35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0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222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27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63637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4232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9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42324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7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46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42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27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3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6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22</w:t>
            </w:r>
            <w:r>
              <w:rPr>
                <w:rFonts w:cs="Times New Roman" w:hAnsi="Times New Roman" w:eastAsia="Times New Roman" w:ascii="Times New Roman"/>
                <w:color w:val="242324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27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42324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UD</w:t>
            </w:r>
            <w:r>
              <w:rPr>
                <w:rFonts w:cs="Arial" w:hAnsi="Arial" w:eastAsia="Arial" w:ascii="Arial"/>
                <w:color w:val="242324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346"/>
            </w:pPr>
            <w:r>
              <w:rPr>
                <w:rFonts w:cs="Arial" w:hAnsi="Arial" w:eastAsia="Arial" w:ascii="Arial"/>
                <w:i/>
                <w:color w:val="363637"/>
                <w:w w:val="6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363637"/>
                <w:w w:val="80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6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225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27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4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42324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423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346"/>
            </w:pPr>
            <w:r>
              <w:rPr>
                <w:rFonts w:cs="Arial" w:hAnsi="Arial" w:eastAsia="Arial" w:ascii="Arial"/>
                <w:i/>
                <w:color w:val="363637"/>
                <w:w w:val="6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58575A"/>
                <w:w w:val="80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1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0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242324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27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42324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42324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14"/>
                <w:w w:val="9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X</w:t>
            </w:r>
            <w:r>
              <w:rPr>
                <w:rFonts w:cs="Arial" w:hAnsi="Arial" w:eastAsia="Arial" w:ascii="Arial"/>
                <w:color w:val="2423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7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6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48"/>
        <w:ind w:right="213"/>
      </w:pPr>
      <w:r>
        <w:pict>
          <v:shape type="#_x0000_t75" style="position:absolute;margin-left:68.1911pt;margin-top:54.7421pt;width:473.496pt;height:192.077pt;mso-position-horizontal-relative:page;mso-position-vertical-relative:page;z-index:-3809">
            <v:imagedata o:title="" r:id="rId40"/>
          </v:shape>
        </w:pict>
      </w:r>
      <w:r>
        <w:rPr>
          <w:rFonts w:cs="Times New Roman" w:hAnsi="Times New Roman" w:eastAsia="Times New Roman" w:ascii="Times New Roman"/>
          <w:color w:val="363637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lineRule="exact" w:line="140"/>
        <w:ind w:right="209"/>
      </w:pPr>
      <w:r>
        <w:rPr>
          <w:rFonts w:cs="Times New Roman" w:hAnsi="Times New Roman" w:eastAsia="Times New Roman" w:ascii="Times New Roman"/>
          <w:color w:val="363637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75A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42324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9" w:lineRule="exact" w:line="160"/>
        <w:sectPr>
          <w:pgSz w:w="12260" w:h="15880"/>
          <w:pgMar w:top="1040" w:bottom="280" w:left="1280" w:right="1280"/>
        </w:sectPr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53"/>
        <w:ind w:left="406" w:right="-31"/>
      </w:pPr>
      <w:r>
        <w:rPr>
          <w:rFonts w:cs="Times New Roman" w:hAnsi="Times New Roman" w:eastAsia="Times New Roman" w:ascii="Times New Roman"/>
          <w:color w:val="242324"/>
          <w:w w:val="96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242324"/>
          <w:w w:val="110"/>
          <w:sz w:val="13"/>
          <w:szCs w:val="13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6" w:right="-36"/>
      </w:pPr>
      <w:r>
        <w:rPr>
          <w:rFonts w:cs="Times New Roman" w:hAnsi="Times New Roman" w:eastAsia="Times New Roman" w:ascii="Times New Roman"/>
          <w:color w:val="363637"/>
          <w:w w:val="103"/>
          <w:sz w:val="13"/>
          <w:szCs w:val="13"/>
        </w:rPr>
        <w:t>43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63637"/>
          <w:w w:val="118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06" w:right="-36"/>
      </w:pPr>
      <w:r>
        <w:rPr>
          <w:rFonts w:cs="Times New Roman" w:hAnsi="Times New Roman" w:eastAsia="Times New Roman" w:ascii="Times New Roman"/>
          <w:color w:val="363637"/>
          <w:w w:val="103"/>
          <w:sz w:val="13"/>
          <w:szCs w:val="13"/>
        </w:rPr>
        <w:t>43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363637"/>
          <w:w w:val="118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0" w:right="-40"/>
      </w:pPr>
      <w:r>
        <w:rPr>
          <w:rFonts w:cs="Times New Roman" w:hAnsi="Times New Roman" w:eastAsia="Times New Roman" w:ascii="Times New Roman"/>
          <w:color w:val="363637"/>
          <w:w w:val="96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32</w:t>
      </w:r>
      <w:r>
        <w:rPr>
          <w:rFonts w:cs="Times New Roman" w:hAnsi="Times New Roman" w:eastAsia="Times New Roman" w:ascii="Times New Roman"/>
          <w:color w:val="363637"/>
          <w:w w:val="118"/>
          <w:sz w:val="13"/>
          <w:szCs w:val="13"/>
        </w:rPr>
        <w:t>4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ind w:left="410" w:right="-36"/>
      </w:pPr>
      <w:r>
        <w:rPr>
          <w:rFonts w:cs="Times New Roman" w:hAnsi="Times New Roman" w:eastAsia="Times New Roman" w:ascii="Times New Roman"/>
          <w:color w:val="363637"/>
          <w:w w:val="103"/>
          <w:sz w:val="13"/>
          <w:szCs w:val="13"/>
        </w:rPr>
        <w:t>43</w:t>
      </w:r>
      <w:r>
        <w:rPr>
          <w:rFonts w:cs="Times New Roman" w:hAnsi="Times New Roman" w:eastAsia="Times New Roman" w:ascii="Times New Roman"/>
          <w:color w:val="363637"/>
          <w:w w:val="110"/>
          <w:sz w:val="13"/>
          <w:szCs w:val="13"/>
        </w:rPr>
        <w:t>25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66" w:lineRule="auto" w:line="651"/>
        <w:ind w:right="1617"/>
      </w:pPr>
      <w:r>
        <w:br w:type="column"/>
      </w:r>
      <w:r>
        <w:rPr>
          <w:rFonts w:cs="Arial" w:hAnsi="Arial" w:eastAsia="Arial" w:ascii="Arial"/>
          <w:color w:val="242324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42324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63637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42324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42324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6363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25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242324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8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24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30"/>
          <w:sz w:val="12"/>
          <w:szCs w:val="12"/>
        </w:rPr>
        <w:t>Í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66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57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V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12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6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57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2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242324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30"/>
          <w:sz w:val="12"/>
          <w:szCs w:val="12"/>
        </w:rPr>
        <w:t>Í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6"/>
        <w:ind w:left="5"/>
      </w:pPr>
      <w:r>
        <w:rPr>
          <w:rFonts w:cs="Arial" w:hAnsi="Arial" w:eastAsia="Arial" w:ascii="Arial"/>
          <w:color w:val="242324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42324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63637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63637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42324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6363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V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28"/>
          <w:w w:val="99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25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V</w:t>
      </w:r>
      <w:r>
        <w:rPr>
          <w:rFonts w:cs="Arial" w:hAnsi="Arial" w:eastAsia="Arial" w:ascii="Arial"/>
          <w:color w:val="242324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24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30"/>
          <w:sz w:val="12"/>
          <w:szCs w:val="12"/>
        </w:rPr>
        <w:t>Í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60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ES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2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LA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B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13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auto" w:line="325"/>
        <w:ind w:left="5" w:right="-21"/>
      </w:pPr>
      <w:r>
        <w:rPr>
          <w:rFonts w:cs="Arial" w:hAnsi="Arial" w:eastAsia="Arial" w:ascii="Arial"/>
          <w:color w:val="242324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63637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63637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63637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63637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42324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36363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V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2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20"/>
          <w:sz w:val="12"/>
          <w:szCs w:val="12"/>
        </w:rPr>
        <w:t>MA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42324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63637"/>
          <w:spacing w:val="17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66"/>
          <w:sz w:val="12"/>
          <w:szCs w:val="12"/>
        </w:rPr>
        <w:t>S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63637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42324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14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13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6" w:lineRule="auto" w:line="325"/>
        <w:ind w:left="5" w:right="186" w:firstLine="5"/>
      </w:pPr>
      <w:r>
        <w:pict>
          <v:shape type="#_x0000_t75" style="position:absolute;margin-left:71.0725pt;margin-top:710.686pt;width:472.536pt;height:23.0493pt;mso-position-horizontal-relative:page;mso-position-vertical-relative:page;z-index:-3812">
            <v:imagedata o:title="" r:id="rId41"/>
          </v:shape>
        </w:pict>
      </w:r>
      <w:r>
        <w:pict>
          <v:shape type="#_x0000_t75" style="position:absolute;margin-left:70.112pt;margin-top:542.619pt;width:473.496pt;height:61.4648pt;mso-position-horizontal-relative:page;mso-position-vertical-relative:page;z-index:-3811">
            <v:imagedata o:title="" r:id="rId42"/>
          </v:shape>
        </w:pict>
      </w:r>
      <w:r>
        <w:pict>
          <v:shape type="#_x0000_t75" style="position:absolute;margin-left:69.1516pt;margin-top:15.2917pt;width:473.496pt;height:79.7121pt;mso-position-horizontal-relative:page;mso-position-vertical-relative:paragraph;z-index:-3810">
            <v:imagedata o:title="" r:id="rId43"/>
          </v:shape>
        </w:pict>
      </w:r>
      <w:r>
        <w:rPr>
          <w:rFonts w:cs="Arial" w:hAnsi="Arial" w:eastAsia="Arial" w:ascii="Arial"/>
          <w:color w:val="242324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42324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363637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363637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242324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242324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242324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242324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363637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36363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15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É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1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2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86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242324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130"/>
          <w:sz w:val="12"/>
          <w:szCs w:val="12"/>
        </w:rPr>
        <w:t>Í</w:t>
      </w:r>
      <w:r>
        <w:rPr>
          <w:rFonts w:cs="Arial" w:hAnsi="Arial" w:eastAsia="Arial" w:ascii="Arial"/>
          <w:color w:val="242324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42324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120"/>
          <w:sz w:val="12"/>
          <w:szCs w:val="12"/>
        </w:rPr>
        <w:t>A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,</w:t>
      </w:r>
      <w:r>
        <w:rPr>
          <w:rFonts w:cs="Arial" w:hAnsi="Arial" w:eastAsia="Arial" w:ascii="Arial"/>
          <w:color w:val="363637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324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42324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242324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14"/>
          <w:sz w:val="12"/>
          <w:szCs w:val="12"/>
        </w:rPr>
        <w:t>A</w:t>
      </w:r>
      <w:r>
        <w:rPr>
          <w:rFonts w:cs="Arial" w:hAnsi="Arial" w:eastAsia="Arial" w:ascii="Arial"/>
          <w:color w:val="242324"/>
          <w:spacing w:val="0"/>
          <w:w w:val="93"/>
          <w:sz w:val="12"/>
          <w:szCs w:val="12"/>
        </w:rPr>
        <w:t>L</w:t>
      </w:r>
      <w:r>
        <w:rPr>
          <w:rFonts w:cs="Arial" w:hAnsi="Arial" w:eastAsia="Arial" w:ascii="Arial"/>
          <w:color w:val="242324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8"/>
          <w:sz w:val="12"/>
          <w:szCs w:val="12"/>
        </w:rPr>
        <w:t>Y</w:t>
      </w:r>
      <w:r>
        <w:rPr>
          <w:rFonts w:cs="Arial" w:hAnsi="Arial" w:eastAsia="Arial" w:ascii="Arial"/>
          <w:color w:val="363637"/>
          <w:spacing w:val="17"/>
          <w:w w:val="78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242324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42324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42324"/>
          <w:spacing w:val="0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42324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42324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42324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363637"/>
          <w:spacing w:val="0"/>
          <w:w w:val="90"/>
          <w:sz w:val="12"/>
          <w:szCs w:val="12"/>
        </w:rPr>
        <w:t> </w:t>
      </w:r>
      <w:r>
        <w:rPr>
          <w:rFonts w:cs="Arial" w:hAnsi="Arial" w:eastAsia="Arial" w:ascii="Arial"/>
          <w:color w:val="363637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363637"/>
          <w:spacing w:val="0"/>
          <w:w w:val="103"/>
          <w:sz w:val="12"/>
          <w:szCs w:val="12"/>
        </w:rPr>
        <w:t>O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363637"/>
          <w:spacing w:val="0"/>
          <w:w w:val="96"/>
          <w:sz w:val="12"/>
          <w:szCs w:val="12"/>
        </w:rPr>
        <w:t>S</w:t>
      </w:r>
      <w:r>
        <w:rPr>
          <w:rFonts w:cs="Arial" w:hAnsi="Arial" w:eastAsia="Arial" w:ascii="Arial"/>
          <w:color w:val="363637"/>
          <w:spacing w:val="0"/>
          <w:w w:val="99"/>
          <w:sz w:val="12"/>
          <w:szCs w:val="12"/>
        </w:rPr>
        <w:t>U</w:t>
      </w:r>
      <w:r>
        <w:rPr>
          <w:rFonts w:cs="Arial" w:hAnsi="Arial" w:eastAsia="Arial" w:ascii="Arial"/>
          <w:color w:val="363637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363637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8"/>
      </w:pPr>
      <w:r>
        <w:br w:type="column"/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42324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63637"/>
          <w:spacing w:val="3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63637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</w:pP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75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63637"/>
          <w:spacing w:val="30"/>
          <w:w w:val="100"/>
          <w:sz w:val="13"/>
          <w:szCs w:val="13"/>
        </w:rPr>
        <w:t> </w:t>
      </w:r>
      <w:r>
        <w:rPr>
          <w:rFonts w:cs="Arial" w:hAnsi="Arial" w:eastAsia="Arial" w:ascii="Arial"/>
          <w:i/>
          <w:color w:val="363637"/>
          <w:spacing w:val="0"/>
          <w:w w:val="66"/>
          <w:sz w:val="13"/>
          <w:szCs w:val="13"/>
        </w:rPr>
        <w:t>O</w:t>
      </w:r>
      <w:r>
        <w:rPr>
          <w:rFonts w:cs="Arial" w:hAnsi="Arial" w:eastAsia="Arial" w:ascii="Arial"/>
          <w:i/>
          <w:color w:val="58575A"/>
          <w:spacing w:val="0"/>
          <w:w w:val="80"/>
          <w:sz w:val="13"/>
          <w:szCs w:val="13"/>
        </w:rPr>
        <w:t>.</w:t>
      </w:r>
      <w:r>
        <w:rPr>
          <w:rFonts w:cs="Arial" w:hAnsi="Arial" w:eastAsia="Arial" w:ascii="Arial"/>
          <w:i/>
          <w:color w:val="363637"/>
          <w:spacing w:val="0"/>
          <w:w w:val="81"/>
          <w:sz w:val="13"/>
          <w:szCs w:val="13"/>
        </w:rPr>
        <w:t>D</w:t>
      </w:r>
      <w:r>
        <w:rPr>
          <w:rFonts w:cs="Arial" w:hAnsi="Arial" w:eastAsia="Arial" w:ascii="Arial"/>
          <w:i/>
          <w:color w:val="363637"/>
          <w:spacing w:val="0"/>
          <w:w w:val="71"/>
          <w:sz w:val="13"/>
          <w:szCs w:val="13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</w:pPr>
      <w:r>
        <w:rPr>
          <w:rFonts w:cs="Times New Roman" w:hAnsi="Times New Roman" w:eastAsia="Times New Roman" w:ascii="Times New Roman"/>
          <w:color w:val="363637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w w:val="7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63637"/>
          <w:spacing w:val="14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63637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</w:pP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75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                     </w:t>
      </w:r>
      <w:r>
        <w:rPr>
          <w:rFonts w:cs="Times New Roman" w:hAnsi="Times New Roman" w:eastAsia="Times New Roman" w:ascii="Times New Roman"/>
          <w:color w:val="363637"/>
          <w:spacing w:val="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63637"/>
          <w:spacing w:val="0"/>
          <w:w w:val="96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75A"/>
          <w:spacing w:val="0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ind w:left="5"/>
        <w:sectPr>
          <w:type w:val="continuous"/>
          <w:pgSz w:w="12260" w:h="15880"/>
          <w:pgMar w:top="1060" w:bottom="280" w:left="1280" w:right="1280"/>
          <w:cols w:num="3" w:equalWidth="off">
            <w:col w:w="694" w:space="302"/>
            <w:col w:w="6325" w:space="984"/>
            <w:col w:w="1395"/>
          </w:cols>
        </w:sectPr>
      </w:pP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75A"/>
          <w:spacing w:val="0"/>
          <w:w w:val="100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63637"/>
          <w:spacing w:val="0"/>
          <w:w w:val="100"/>
          <w:sz w:val="13"/>
          <w:szCs w:val="13"/>
        </w:rPr>
        <w:t>                    </w:t>
      </w:r>
      <w:r>
        <w:rPr>
          <w:rFonts w:cs="Times New Roman" w:hAnsi="Times New Roman" w:eastAsia="Times New Roman" w:ascii="Times New Roman"/>
          <w:color w:val="363637"/>
          <w:spacing w:val="30"/>
          <w:w w:val="100"/>
          <w:sz w:val="13"/>
          <w:szCs w:val="13"/>
        </w:rPr>
        <w:t> </w:t>
      </w:r>
      <w:r>
        <w:rPr>
          <w:rFonts w:cs="Arial" w:hAnsi="Arial" w:eastAsia="Arial" w:ascii="Arial"/>
          <w:i/>
          <w:color w:val="363637"/>
          <w:spacing w:val="0"/>
          <w:w w:val="61"/>
          <w:sz w:val="13"/>
          <w:szCs w:val="13"/>
        </w:rPr>
        <w:t>O</w:t>
      </w:r>
      <w:r>
        <w:rPr>
          <w:rFonts w:cs="Arial" w:hAnsi="Arial" w:eastAsia="Arial" w:ascii="Arial"/>
          <w:i/>
          <w:color w:val="363637"/>
          <w:spacing w:val="0"/>
          <w:w w:val="80"/>
          <w:sz w:val="13"/>
          <w:szCs w:val="13"/>
        </w:rPr>
        <w:t>.</w:t>
      </w:r>
      <w:r>
        <w:rPr>
          <w:rFonts w:cs="Arial" w:hAnsi="Arial" w:eastAsia="Arial" w:ascii="Arial"/>
          <w:i/>
          <w:color w:val="363637"/>
          <w:spacing w:val="0"/>
          <w:w w:val="86"/>
          <w:sz w:val="13"/>
          <w:szCs w:val="13"/>
        </w:rPr>
        <w:t>D</w:t>
      </w:r>
      <w:r>
        <w:rPr>
          <w:rFonts w:cs="Arial" w:hAnsi="Arial" w:eastAsia="Arial" w:ascii="Arial"/>
          <w:i/>
          <w:color w:val="363637"/>
          <w:spacing w:val="0"/>
          <w:w w:val="71"/>
          <w:sz w:val="13"/>
          <w:szCs w:val="13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37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3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43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91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22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64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2423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88"/>
              <w:ind w:right="355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6E6D71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83"/>
              <w:ind w:left="341"/>
            </w:pPr>
            <w:r>
              <w:rPr>
                <w:rFonts w:cs="Arial" w:hAnsi="Arial" w:eastAsia="Arial" w:ascii="Arial"/>
                <w:i/>
                <w:color w:val="363637"/>
                <w:w w:val="6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6E6D71"/>
                <w:w w:val="80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1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43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42324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423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1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18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6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80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393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63637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1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42324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11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423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97"/>
              <w:ind w:left="346"/>
            </w:pPr>
            <w:r>
              <w:rPr>
                <w:rFonts w:cs="Arial" w:hAnsi="Arial" w:eastAsia="Arial" w:ascii="Arial"/>
                <w:i/>
                <w:color w:val="363637"/>
                <w:w w:val="6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58575A"/>
                <w:w w:val="93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1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43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42324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spacing w:val="0"/>
                <w:w w:val="106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42324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2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7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395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42324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ET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6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95"/>
              <w:ind w:left="351"/>
            </w:pPr>
            <w:r>
              <w:rPr>
                <w:rFonts w:cs="Arial" w:hAnsi="Arial" w:eastAsia="Arial" w:ascii="Arial"/>
                <w:i/>
                <w:color w:val="363637"/>
                <w:w w:val="6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58575A"/>
                <w:w w:val="80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6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5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39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63637"/>
                <w:w w:val="8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42324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423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2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right"/>
              <w:ind w:right="346"/>
            </w:pPr>
            <w:r>
              <w:rPr>
                <w:rFonts w:cs="Arial" w:hAnsi="Arial" w:eastAsia="Arial" w:ascii="Arial"/>
                <w:i/>
                <w:color w:val="363637"/>
                <w:w w:val="6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i/>
                <w:color w:val="58575A"/>
                <w:w w:val="80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i/>
                <w:color w:val="363637"/>
                <w:w w:val="86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i/>
                <w:color w:val="363637"/>
                <w:w w:val="71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3"/>
              <w:ind w:left="351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10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399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0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9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8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423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1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42324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18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0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3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1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355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8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42324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19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1558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7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28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6"/>
              <w:ind w:left="343"/>
            </w:pPr>
            <w:r>
              <w:rPr>
                <w:rFonts w:cs="Times New Roman" w:hAnsi="Times New Roman" w:eastAsia="Times New Roman" w:ascii="Times New Roman"/>
                <w:color w:val="363637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63637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12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w w:val="110"/>
                <w:sz w:val="12"/>
                <w:szCs w:val="12"/>
              </w:rPr>
              <w:t>UN</w:t>
            </w:r>
            <w:r>
              <w:rPr>
                <w:rFonts w:cs="Arial" w:hAnsi="Arial" w:eastAsia="Arial" w:ascii="Arial"/>
                <w:color w:val="36363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42324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8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13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42324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14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7"/>
              <w:ind w:left="1746"/>
            </w:pPr>
            <w:r>
              <w:rPr>
                <w:rFonts w:cs="Times New Roman" w:hAnsi="Times New Roman" w:eastAsia="Times New Roman" w:ascii="Times New Roman"/>
                <w:color w:val="363637"/>
                <w:w w:val="81"/>
                <w:sz w:val="13"/>
                <w:szCs w:val="13"/>
              </w:rPr>
              <w:t>2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32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3"/>
              <w:ind w:left="343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42324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63637"/>
                <w:spacing w:val="-11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5"/>
              <w:ind w:left="1674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59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34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8</w:t>
            </w:r>
            <w:r>
              <w:rPr>
                <w:rFonts w:cs="Times New Roman" w:hAnsi="Times New Roman" w:eastAsia="Times New Roman" w:ascii="Times New Roman"/>
                <w:color w:val="2423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91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0"/>
              <w:ind w:left="348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45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63637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7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7"/>
              <w:ind w:right="348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8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115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3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25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423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42324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63637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423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42324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42324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5"/>
              <w:ind w:left="1683"/>
            </w:pPr>
            <w:r>
              <w:rPr>
                <w:rFonts w:cs="Times New Roman" w:hAnsi="Times New Roman" w:eastAsia="Times New Roman" w:ascii="Times New Roman"/>
                <w:color w:val="242324"/>
                <w:w w:val="81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6</w:t>
            </w: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,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9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27</w:t>
            </w: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3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0"/>
              <w:ind w:left="353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0"/>
            </w:pPr>
            <w:r>
              <w:rPr>
                <w:rFonts w:cs="Times New Roman" w:hAnsi="Times New Roman" w:eastAsia="Times New Roman" w:ascii="Times New Roman"/>
                <w:color w:val="363637"/>
                <w:w w:val="88"/>
                <w:sz w:val="13"/>
                <w:szCs w:val="13"/>
              </w:rPr>
              <w:t>5</w:t>
            </w:r>
            <w:r>
              <w:rPr>
                <w:rFonts w:cs="Times New Roman" w:hAnsi="Times New Roman" w:eastAsia="Times New Roman" w:ascii="Times New Roman"/>
                <w:color w:val="363637"/>
                <w:w w:val="118"/>
                <w:sz w:val="13"/>
                <w:szCs w:val="13"/>
              </w:rPr>
              <w:t>1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16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53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42324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63637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42324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423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423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63637"/>
                <w:spacing w:val="0"/>
                <w:w w:val="101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63637"/>
                <w:spacing w:val="0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63637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42324"/>
                <w:spacing w:val="0"/>
                <w:w w:val="115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63637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63637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63637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423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63637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63637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42324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63637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63637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423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63637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63637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63637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6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363637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8575A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0"/>
              <w:ind w:left="353"/>
            </w:pPr>
            <w:r>
              <w:rPr>
                <w:rFonts w:cs="Times New Roman" w:hAnsi="Times New Roman" w:eastAsia="Times New Roman" w:ascii="Times New Roman"/>
                <w:color w:val="363637"/>
                <w:w w:val="96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423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63637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63637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6" w:lineRule="exact" w:line="200"/>
        <w:sectPr>
          <w:type w:val="continuous"/>
          <w:pgSz w:w="12260" w:h="15880"/>
          <w:pgMar w:top="1060" w:bottom="280" w:left="1280" w:right="1280"/>
        </w:sectPr>
      </w:pPr>
      <w:r>
        <w:rPr>
          <w:sz w:val="20"/>
          <w:szCs w:val="20"/>
        </w:rPr>
      </w:r>
    </w:p>
    <w:p>
      <w:pPr>
        <w:rPr>
          <w:sz w:val="9"/>
          <w:szCs w:val="9"/>
        </w:rPr>
        <w:jc w:val="left"/>
        <w:spacing w:before="2" w:lineRule="exact" w:line="80"/>
      </w:pPr>
      <w:r>
        <w:pict>
          <v:shape type="#_x0000_t75" style="position:absolute;margin-left:70.112pt;margin-top:410.652pt;width:472.536pt;height:41.2571pt;mso-position-horizontal-relative:page;mso-position-vertical-relative:page;z-index:-3805">
            <v:imagedata o:title="" r:id="rId44"/>
          </v:shape>
        </w:pict>
      </w:r>
      <w:r>
        <w:pict>
          <v:shape type="#_x0000_t75" style="position:absolute;margin-left:69.1516pt;margin-top:199.569pt;width:472.536pt;height:49.8923pt;mso-position-horizontal-relative:page;mso-position-vertical-relative:page;z-index:-3806">
            <v:imagedata o:title="" r:id="rId45"/>
          </v:shape>
        </w:pict>
      </w:r>
      <w:r>
        <w:pict>
          <v:shape type="#_x0000_t75" style="position:absolute;margin-left:70.112pt;margin-top:542.099pt;width:473.496pt;height:78.6763pt;mso-position-horizontal-relative:page;mso-position-vertical-relative:page;z-index:-3807">
            <v:imagedata o:title="" r:id="rId46"/>
          </v:shape>
        </w:pict>
      </w:r>
      <w:r>
        <w:pict>
          <v:shape type="#_x0000_t75" style="position:absolute;margin-left:71.0725pt;margin-top:690.817pt;width:472.536pt;height:23.0272pt;mso-position-horizontal-relative:page;mso-position-vertical-relative:page;z-index:-3808">
            <v:imagedata o:title="" r:id="rId47"/>
          </v:shape>
        </w:pict>
      </w:r>
      <w:r>
        <w:rPr>
          <w:sz w:val="9"/>
          <w:szCs w:val="9"/>
        </w:rPr>
      </w:r>
    </w:p>
    <w:tbl>
      <w:tblPr>
        <w:tblW w:w="0" w:type="auto"/>
        <w:tblLook w:val="01E0"/>
        <w:jc w:val="left"/>
        <w:tblInd w:w="35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2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89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4"/>
              <w:ind w:left="156"/>
            </w:pPr>
            <w:r>
              <w:rPr>
                <w:rFonts w:cs="Arial" w:hAnsi="Arial" w:eastAsia="Arial" w:ascii="Arial"/>
                <w:color w:val="28272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w w:val="7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115"/>
                <w:sz w:val="12"/>
                <w:szCs w:val="12"/>
              </w:rPr>
              <w:t>MI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-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99"/>
              <w:ind w:left="917"/>
            </w:pPr>
            <w:r>
              <w:rPr>
                <w:rFonts w:cs="Arial" w:hAnsi="Arial" w:eastAsia="Arial" w:ascii="Arial"/>
                <w:color w:val="282728"/>
                <w:w w:val="93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29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,8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76"/>
              <w:ind w:left="34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7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A393A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7"/>
            </w:pPr>
            <w:r>
              <w:rPr>
                <w:rFonts w:cs="Arial" w:hAnsi="Arial" w:eastAsia="Arial" w:ascii="Arial"/>
                <w:color w:val="3A393A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4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9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545357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6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94"/>
            </w:pPr>
            <w:r>
              <w:rPr>
                <w:rFonts w:cs="Arial" w:hAnsi="Arial" w:eastAsia="Arial" w:ascii="Arial"/>
                <w:color w:val="3A393A"/>
                <w:w w:val="93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343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5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9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16"/>
                <w:w w:val="7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7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7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2"/>
                <w:w w:val="7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6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7"/>
            </w:pP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16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348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2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82728"/>
                <w:spacing w:val="0"/>
                <w:w w:val="102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spacing w:val="0"/>
                <w:w w:val="102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spacing w:val="0"/>
                <w:w w:val="102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spacing w:val="0"/>
                <w:w w:val="102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spacing w:val="0"/>
                <w:w w:val="102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282728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10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44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45357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45357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45357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927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57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348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282728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1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82728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821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01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48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82728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282728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7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CC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1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71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357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62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5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59" w:hRule="exact"/>
        </w:trPr>
        <w:tc>
          <w:tcPr>
            <w:tcW w:w="4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1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6"/>
            </w:pPr>
            <w:r>
              <w:rPr>
                <w:rFonts w:cs="Arial" w:hAnsi="Arial" w:eastAsia="Arial" w:ascii="Arial"/>
                <w:color w:val="28272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1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71"/>
            </w:pPr>
            <w:r>
              <w:rPr>
                <w:rFonts w:cs="Arial" w:hAnsi="Arial" w:eastAsia="Arial" w:ascii="Arial"/>
                <w:color w:val="282728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33</w:t>
            </w:r>
            <w:r>
              <w:rPr>
                <w:rFonts w:cs="Arial" w:hAnsi="Arial" w:eastAsia="Arial" w:ascii="Arial"/>
                <w:color w:val="00000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</w:tbl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6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047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282728"/>
                <w:w w:val="100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2"/>
              <w:ind w:left="341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5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ND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2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57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78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9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A393A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6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8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45357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45357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4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3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229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88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RC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2"/>
            </w:pPr>
            <w:r>
              <w:rPr>
                <w:rFonts w:cs="Arial" w:hAnsi="Arial" w:eastAsia="Arial" w:ascii="Arial"/>
                <w:color w:val="3A393A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22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15</w:t>
            </w:r>
            <w:r>
              <w:rPr>
                <w:rFonts w:cs="Arial" w:hAnsi="Arial" w:eastAsia="Arial" w:ascii="Arial"/>
                <w:color w:val="000000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A393A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93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35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1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8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2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57"/>
            </w:pPr>
            <w:r>
              <w:rPr>
                <w:rFonts w:cs="Arial" w:hAnsi="Arial" w:eastAsia="Arial" w:ascii="Arial"/>
                <w:color w:val="3A393A"/>
                <w:w w:val="93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47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.7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7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6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234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45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60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8"/>
              <w:ind w:left="351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6"/>
            </w:pPr>
            <w:r>
              <w:rPr>
                <w:rFonts w:cs="Arial" w:hAnsi="Arial" w:eastAsia="Arial" w:ascii="Arial"/>
                <w:color w:val="3A393A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1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-8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Á</w:t>
            </w:r>
            <w:r>
              <w:rPr>
                <w:rFonts w:cs="Arial" w:hAnsi="Arial" w:eastAsia="Arial" w:ascii="Arial"/>
                <w:color w:val="282728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234"/>
            </w:pP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14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351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2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38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A393A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167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76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29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355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58" w:hRule="exact"/>
        </w:trPr>
        <w:tc>
          <w:tcPr>
            <w:tcW w:w="4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4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39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9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1"/>
            </w:pP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3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1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239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55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4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355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</w:tbl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8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70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82728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3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A393A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82728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right"/>
              <w:ind w:right="351"/>
            </w:pPr>
            <w:r>
              <w:rPr>
                <w:rFonts w:cs="Arial" w:hAnsi="Arial" w:eastAsia="Arial" w:ascii="Arial"/>
                <w:color w:val="3A393A"/>
                <w:w w:val="93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2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91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82728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-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96"/>
              <w:ind w:right="351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6"/>
              <w:ind w:lef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64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8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88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9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6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3A393A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Ú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377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23"/>
                <w:w w:val="9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1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98"/>
              <w:ind w:righ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3"/>
              <w:ind w:left="351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65" w:hRule="exact"/>
        </w:trPr>
        <w:tc>
          <w:tcPr>
            <w:tcW w:w="4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222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47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spacing w:val="0"/>
                <w:w w:val="9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5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7"/>
                <w:w w:val="95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5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59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96"/>
              <w:ind w:right="346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91"/>
              <w:ind w:left="351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</w:tbl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9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7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41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A393A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9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282728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1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82728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1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86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8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2"/>
              <w:ind w:left="34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28272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4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0"/>
            </w:pPr>
            <w:r>
              <w:rPr>
                <w:rFonts w:cs="Arial" w:hAnsi="Arial" w:eastAsia="Arial" w:ascii="Arial"/>
                <w:color w:val="3A393A"/>
                <w:w w:val="93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545357"/>
                <w:w w:val="107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282728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1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86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545357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6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82</w:t>
            </w:r>
            <w:r>
              <w:rPr>
                <w:rFonts w:cs="Arial" w:hAnsi="Arial" w:eastAsia="Arial" w:ascii="Arial"/>
                <w:color w:val="545357"/>
                <w:w w:val="86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22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343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76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372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1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A393A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A393A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1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A393A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1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24"/>
            </w:pPr>
            <w:r>
              <w:rPr>
                <w:rFonts w:cs="Arial" w:hAnsi="Arial" w:eastAsia="Arial" w:ascii="Arial"/>
                <w:color w:val="282728"/>
                <w:w w:val="79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282728"/>
                <w:w w:val="107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1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282728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3A393A"/>
                <w:w w:val="100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9</w:t>
            </w:r>
            <w:r>
              <w:rPr>
                <w:rFonts w:cs="Arial" w:hAnsi="Arial" w:eastAsia="Arial" w:ascii="Arial"/>
                <w:color w:val="545357"/>
                <w:w w:val="101"/>
                <w:sz w:val="12"/>
                <w:szCs w:val="12"/>
              </w:rPr>
              <w:t>.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7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3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8"/>
              <w:ind w:left="348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3A393A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559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3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45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2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4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82728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82728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82728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9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2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A393A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A393A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82728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82728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82728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A393A"/>
                <w:spacing w:val="7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spacing w:val="0"/>
                <w:w w:val="87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7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A393A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17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A393A"/>
                <w:spacing w:val="0"/>
                <w:w w:val="6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82728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82728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82728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A393A"/>
                <w:spacing w:val="0"/>
                <w:w w:val="10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A393A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241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96"/>
              <w:ind w:right="348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6"/>
              <w:ind w:left="348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554" w:hRule="exact"/>
        </w:trPr>
        <w:tc>
          <w:tcPr>
            <w:tcW w:w="4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50"/>
            </w:pPr>
            <w:r>
              <w:rPr>
                <w:rFonts w:cs="Arial" w:hAnsi="Arial" w:eastAsia="Arial" w:ascii="Arial"/>
                <w:color w:val="3A393A"/>
                <w:w w:val="86"/>
                <w:sz w:val="12"/>
                <w:szCs w:val="12"/>
              </w:rPr>
              <w:t>5</w:t>
            </w:r>
            <w:r>
              <w:rPr>
                <w:rFonts w:cs="Arial" w:hAnsi="Arial" w:eastAsia="Arial" w:ascii="Arial"/>
                <w:color w:val="3A393A"/>
                <w:w w:val="107"/>
                <w:sz w:val="12"/>
                <w:szCs w:val="12"/>
              </w:rPr>
              <w:t>25</w:t>
            </w:r>
            <w:r>
              <w:rPr>
                <w:rFonts w:cs="Arial" w:hAnsi="Arial" w:eastAsia="Arial" w:ascii="Arial"/>
                <w:color w:val="3A393A"/>
                <w:w w:val="115"/>
                <w:sz w:val="12"/>
                <w:szCs w:val="12"/>
              </w:rPr>
              <w:t>1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56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8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282728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82728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82728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A393A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82728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A393A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A393A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w w:val="100"/>
                <w:sz w:val="12"/>
                <w:szCs w:val="12"/>
              </w:rPr>
            </w:r>
          </w:p>
        </w:tc>
        <w:tc>
          <w:tcPr>
            <w:tcW w:w="241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8"/>
                <w:szCs w:val="28"/>
              </w:rPr>
              <w:jc w:val="left"/>
              <w:spacing w:before="1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ind w:right="343"/>
            </w:pPr>
            <w:r>
              <w:rPr>
                <w:rFonts w:cs="Times New Roman" w:hAnsi="Times New Roman" w:eastAsia="Times New Roman" w:ascii="Times New Roman"/>
                <w:color w:val="3A393A"/>
                <w:w w:val="66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1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ind w:left="353"/>
            </w:pPr>
            <w:r>
              <w:rPr>
                <w:rFonts w:cs="Times New Roman" w:hAnsi="Times New Roman" w:eastAsia="Times New Roman" w:ascii="Times New Roman"/>
                <w:color w:val="3A393A"/>
                <w:w w:val="6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545357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3A393A"/>
                <w:w w:val="80"/>
                <w:sz w:val="14"/>
                <w:szCs w:val="14"/>
              </w:rPr>
              <w:t>D</w:t>
            </w:r>
            <w:r>
              <w:rPr>
                <w:rFonts w:cs="Times New Roman" w:hAnsi="Times New Roman" w:eastAsia="Times New Roman" w:ascii="Times New Roman"/>
                <w:color w:val="3A393A"/>
                <w:w w:val="71"/>
                <w:sz w:val="14"/>
                <w:szCs w:val="14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</w:tbl>
    <w:p>
      <w:pPr>
        <w:sectPr>
          <w:pgSz w:w="12260" w:h="15860"/>
          <w:pgMar w:top="1040" w:bottom="280" w:left="1280" w:right="1280"/>
        </w:sectPr>
      </w:pP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4"/>
      </w:pPr>
      <w:r>
        <w:pict>
          <v:shape type="#_x0000_t202" style="position:absolute;margin-left:81.0726pt;margin-top:-34.2342pt;width:458.258pt;height:35.7929pt;mso-position-horizontal-relative:page;mso-position-vertical-relative:paragraph;z-index:-380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56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9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485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61"/>
                            <w:sz w:val="11"/>
                            <w:szCs w:val="11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2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2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321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8"/>
                          <w:ind w:right="3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3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47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59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485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61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4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69"/>
                            <w:sz w:val="11"/>
                            <w:szCs w:val="11"/>
                          </w:rPr>
                          <w:t>J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7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3210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20006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202" style="position:absolute;margin-left:81.7929pt;margin-top:135.463pt;width:458.498pt;height:73.4767pt;mso-position-horizontal-relative:page;mso-position-vertical-relative:paragraph;z-index:-3803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45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82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65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1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9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3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25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6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4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1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4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80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3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90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4"/>
                            <w:szCs w:val="14"/>
                          </w:rPr>
                          <w:jc w:val="left"/>
                          <w:spacing w:before="1" w:lineRule="exact" w:line="140"/>
                        </w:pPr>
                        <w:r>
                          <w:rPr>
                            <w:sz w:val="14"/>
                            <w:szCs w:val="14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102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65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6"/>
                            <w:szCs w:val="16"/>
                          </w:rPr>
                          <w:jc w:val="left"/>
                          <w:spacing w:before="94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9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31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spacing w:val="0"/>
                            <w:w w:val="110"/>
                            <w:sz w:val="11"/>
                            <w:szCs w:val="11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8"/>
                            <w:w w:val="107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7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0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41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4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33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52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5786D9"/>
                            <w:spacing w:val="0"/>
                            <w:w w:val="12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4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3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80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1"/>
                            <w:szCs w:val="11"/>
                          </w:rPr>
                          <w:jc w:val="left"/>
                          <w:spacing w:before="8" w:lineRule="exact" w:line="100"/>
                        </w:pPr>
                        <w:r>
                          <w:rPr>
                            <w:sz w:val="11"/>
                            <w:szCs w:val="11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4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77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7"/>
                            <w:sz w:val="11"/>
                            <w:szCs w:val="11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65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242425"/>
                            <w:w w:val="9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24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5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0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6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Á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6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6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6"/>
                            <w:w w:val="106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8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4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80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8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58" w:hRule="exact"/>
                    </w:trPr>
                    <w:tc>
                      <w:tcPr>
                        <w:tcW w:w="47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28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9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65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2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8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3"/>
                            <w:w w:val="108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47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3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8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40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81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5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2.505pt;height:161.296pt">
            <v:imagedata o:title="" r:id="rId4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3"/>
      </w:pPr>
      <w:r>
        <w:pict>
          <v:shape type="#_x0000_t202" style="position:absolute;margin-left:82.5131pt;margin-top:97.0591pt;width:458.738pt;height:92.6786pt;mso-position-horizontal-relative:page;mso-position-vertical-relative:paragraph;z-index:-3802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3" w:hRule="exact"/>
                    </w:trPr>
                    <w:tc>
                      <w:tcPr>
                        <w:tcW w:w="47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102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311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1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5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72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1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0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04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7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-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1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4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5"/>
                            <w:w w:val="78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4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8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93"/>
                          <w:ind w:righ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88"/>
                          <w:ind w:lef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91" w:hRule="exact"/>
                    </w:trPr>
                    <w:tc>
                      <w:tcPr>
                        <w:tcW w:w="47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7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w w:val="11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1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7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7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4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04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4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8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9"/>
                          <w:ind w:lef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58" w:hRule="exact"/>
                    </w:trPr>
                    <w:tc>
                      <w:tcPr>
                        <w:tcW w:w="47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1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w w:val="11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1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1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10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2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10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04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8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377" w:hRule="exact"/>
                    </w:trPr>
                    <w:tc>
                      <w:tcPr>
                        <w:tcW w:w="47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7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21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1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7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1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6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spacing w:val="0"/>
                            <w:w w:val="10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1"/>
                            <w:w w:val="106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Ó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-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ES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1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85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1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1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8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9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9"/>
                          <w:ind w:lef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C4C4F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5" w:hRule="exact"/>
                    </w:trPr>
                    <w:tc>
                      <w:tcPr>
                        <w:tcW w:w="47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10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5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4C4C4F"/>
                            <w:w w:val="11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618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10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6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5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5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5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5"/>
                            <w:w w:val="105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1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8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8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8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1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7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VA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85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6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3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3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3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5"/>
                            <w:w w:val="93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0"/>
                            <w:sz w:val="11"/>
                            <w:szCs w:val="11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6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1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94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187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2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ind w:lef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2.505pt;height:98.89pt">
            <v:imagedata o:title="" r:id="rId4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42"/>
      </w:pPr>
      <w:r>
        <w:pict>
          <v:shape type="#_x0000_t202" style="position:absolute;margin-left:83.9537pt;margin-top:208.635pt;width:458.258pt;height:36.3082pt;mso-position-horizontal-relative:page;mso-position-vertical-relative:paragraph;z-index:-3801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61" w:hRule="exact"/>
                    </w:trPr>
                    <w:tc>
                      <w:tcPr>
                        <w:tcW w:w="47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6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w w:val="125"/>
                            <w:sz w:val="11"/>
                            <w:szCs w:val="11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31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50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2"/>
                            <w:szCs w:val="12"/>
                          </w:rPr>
                          <w:jc w:val="left"/>
                          <w:spacing w:before="6" w:lineRule="exact" w:line="120"/>
                        </w:pPr>
                        <w:r>
                          <w:rPr>
                            <w:sz w:val="12"/>
                            <w:szCs w:val="12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7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4"/>
                            <w:sz w:val="11"/>
                            <w:szCs w:val="11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1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9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8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31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0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21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8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96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30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spacing w:before="88"/>
                          <w:ind w:righ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83"/>
                          <w:ind w:left="348"/>
                        </w:pPr>
                        <w:r>
                          <w:rPr>
                            <w:rFonts w:cs="Arial" w:hAnsi="Arial" w:eastAsia="Arial" w:ascii="Arial"/>
                            <w:i/>
                            <w:color w:val="363637"/>
                            <w:w w:val="6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5D5B5E"/>
                            <w:w w:val="80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363637"/>
                            <w:w w:val="86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i/>
                            <w:color w:val="363637"/>
                            <w:w w:val="71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65" w:hRule="exact"/>
                    </w:trPr>
                    <w:tc>
                      <w:tcPr>
                        <w:tcW w:w="47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10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94"/>
                            <w:sz w:val="11"/>
                            <w:szCs w:val="11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25"/>
                            <w:sz w:val="11"/>
                            <w:szCs w:val="11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7"/>
                            <w:sz w:val="11"/>
                            <w:szCs w:val="11"/>
                          </w:rPr>
                          <w:t>32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50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3"/>
                            <w:szCs w:val="13"/>
                          </w:rPr>
                          <w:jc w:val="left"/>
                          <w:spacing w:before="10" w:lineRule="exact" w:line="120"/>
                        </w:pPr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1"/>
                            <w:szCs w:val="11"/>
                          </w:rPr>
                          <w:jc w:val="left"/>
                          <w:ind w:left="154"/>
                        </w:pPr>
                        <w:r>
                          <w:rPr>
                            <w:rFonts w:cs="Arial" w:hAnsi="Arial" w:eastAsia="Arial" w:ascii="Arial"/>
                            <w:color w:val="363637"/>
                            <w:w w:val="89"/>
                            <w:sz w:val="11"/>
                            <w:szCs w:val="11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3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85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14"/>
                            <w:sz w:val="11"/>
                            <w:szCs w:val="11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6"/>
                            <w:sz w:val="11"/>
                            <w:szCs w:val="11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91"/>
                            <w:sz w:val="11"/>
                            <w:szCs w:val="11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13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LA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0"/>
                            <w:sz w:val="11"/>
                            <w:szCs w:val="11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12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78"/>
                            <w:sz w:val="11"/>
                            <w:szCs w:val="11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14"/>
                            <w:sz w:val="11"/>
                            <w:szCs w:val="11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7"/>
                            <w:sz w:val="11"/>
                            <w:szCs w:val="11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9"/>
                            <w:sz w:val="11"/>
                            <w:szCs w:val="11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8"/>
                            <w:sz w:val="11"/>
                            <w:szCs w:val="11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2"/>
                            <w:sz w:val="11"/>
                            <w:szCs w:val="11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1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-8"/>
                            <w:w w:val="100"/>
                            <w:sz w:val="11"/>
                            <w:szCs w:val="11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72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06"/>
                            <w:sz w:val="11"/>
                            <w:szCs w:val="11"/>
                          </w:rPr>
                          <w:t>XT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85"/>
                            <w:sz w:val="11"/>
                            <w:szCs w:val="11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42425"/>
                            <w:spacing w:val="0"/>
                            <w:w w:val="102"/>
                            <w:sz w:val="11"/>
                            <w:szCs w:val="11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14"/>
                            <w:sz w:val="11"/>
                            <w:szCs w:val="11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363637"/>
                            <w:spacing w:val="0"/>
                            <w:w w:val="124"/>
                            <w:sz w:val="11"/>
                            <w:szCs w:val="11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1"/>
                            <w:szCs w:val="11"/>
                          </w:rPr>
                        </w:r>
                      </w:p>
                    </w:tc>
                    <w:tc>
                      <w:tcPr>
                        <w:tcW w:w="303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0"/>
                            <w:szCs w:val="10"/>
                          </w:rPr>
                          <w:jc w:val="left"/>
                          <w:spacing w:before="7" w:lineRule="exact" w:line="100"/>
                        </w:pPr>
                        <w:r>
                          <w:rPr>
                            <w:sz w:val="10"/>
                            <w:szCs w:val="10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right"/>
                          <w:ind w:right="3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0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D5B5E"/>
                            <w:w w:val="7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25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633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3"/>
                            <w:szCs w:val="13"/>
                          </w:rPr>
                          <w:jc w:val="left"/>
                          <w:spacing w:before="97"/>
                          <w:ind w:lef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9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42425"/>
                            <w:w w:val="88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8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363637"/>
                            <w:w w:val="110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pict>
          <v:shape type="#_x0000_t75" style="width:473.466pt;height:210.261pt">
            <v:imagedata o:title="" r:id="rId5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  <w:sectPr>
          <w:pgSz w:w="12240" w:h="15880"/>
          <w:pgMar w:top="1020" w:bottom="280" w:left="1260" w:right="1260"/>
        </w:sectPr>
      </w:pPr>
      <w:r>
        <w:rPr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68.1378pt;margin-top:52.8027pt;width:473.126pt;height:141.127pt;mso-position-horizontal-relative:page;mso-position-vertical-relative:page;z-index:-3796">
            <v:imagedata o:title="" r:id="rId51"/>
          </v:shape>
        </w:pict>
      </w:r>
      <w:r>
        <w:pict>
          <v:shape type="#_x0000_t75" style="position:absolute;margin-left:342.608pt;margin-top:294.735pt;width:45.1053pt;height:7.68039pt;mso-position-horizontal-relative:page;mso-position-vertical-relative:page;z-index:-3797">
            <v:imagedata o:title="" r:id="rId52"/>
          </v:shape>
        </w:pict>
      </w:r>
      <w:r>
        <w:pict>
          <v:shape type="#_x0000_t75" style="position:absolute;margin-left:358.923pt;margin-top:219.851pt;width:80.6137pt;height:11.5206pt;mso-position-horizontal-relative:page;mso-position-vertical-relative:page;z-index:-3798">
            <v:imagedata o:title="" r:id="rId53"/>
          </v:shape>
        </w:pict>
      </w:r>
      <w:r>
        <w:pict>
          <v:shape type="#_x0000_t75" style="position:absolute;margin-left:69.0975pt;margin-top:336.017pt;width:396.351pt;height:78.724pt;mso-position-horizontal-relative:page;mso-position-vertical-relative:page;z-index:-3799">
            <v:imagedata o:title="" r:id="rId54"/>
          </v:shape>
        </w:pict>
      </w:r>
      <w:r>
        <w:pict>
          <v:shape type="#_x0000_t75" style="position:absolute;margin-left:70.0571pt;margin-top:504.985pt;width:472.166pt;height:97.9249pt;mso-position-horizontal-relative:page;mso-position-vertical-relative:page;z-index:-3800">
            <v:imagedata o:title="" r:id="rId55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7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1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spacing w:before="90"/>
              <w:ind w:left="4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212024"/>
                <w:w w:val="85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212024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12024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53336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7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2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9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4"/>
                <w:w w:val="89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2"/>
                <w:w w:val="9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CU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0"/>
            </w:pPr>
            <w:r>
              <w:rPr>
                <w:rFonts w:cs="Courier New" w:hAnsi="Courier New" w:eastAsia="Courier New" w:ascii="Courier New"/>
                <w:color w:val="353336"/>
                <w:w w:val="74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85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w w:val="9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18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7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87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8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8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87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0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11"/>
                <w:w w:val="87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9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36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212024"/>
                <w:w w:val="85"/>
                <w:sz w:val="14"/>
                <w:szCs w:val="14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EP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24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UR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6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353336"/>
                <w:w w:val="79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5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2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EB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2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91"/>
                <w:sz w:val="14"/>
                <w:szCs w:val="14"/>
              </w:rPr>
              <w:t>16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53336"/>
                <w:w w:val="77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4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4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4"/>
                <w:w w:val="84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51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7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4"/>
            </w:pP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6"/>
                <w:sz w:val="12"/>
                <w:szCs w:val="12"/>
              </w:rPr>
              <w:t>ZA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15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CT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0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686869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1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8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212024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8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w w:val="110"/>
                <w:sz w:val="12"/>
                <w:szCs w:val="12"/>
              </w:rPr>
              <w:t>NU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21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5"/>
                <w:w w:val="8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29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3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3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3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8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47"/>
            </w:pP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4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4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45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7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7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7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0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7"/>
                <w:szCs w:val="17"/>
              </w:rPr>
              <w:jc w:val="left"/>
              <w:spacing w:before="2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7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2"/>
            </w:pP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385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9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53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1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8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10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557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73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0"/>
                <w:szCs w:val="10"/>
              </w:rPr>
              <w:jc w:val="left"/>
              <w:spacing w:before="5" w:lineRule="exact" w:line="100"/>
            </w:pPr>
            <w:r>
              <w:rPr>
                <w:sz w:val="10"/>
                <w:szCs w:val="1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ind w:left="355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2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3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9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3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-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0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9"/>
              <w:ind w:left="561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4"/>
              <w:ind w:left="355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53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212024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2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12024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5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129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LA</w:t>
            </w:r>
            <w:r>
              <w:rPr>
                <w:rFonts w:cs="Arial" w:hAnsi="Arial" w:eastAsia="Arial" w:ascii="Arial"/>
                <w:color w:val="212024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561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360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18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3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8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24"/>
                <w:w w:val="86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525254"/>
                <w:spacing w:val="0"/>
                <w:w w:val="115"/>
                <w:sz w:val="12"/>
                <w:szCs w:val="12"/>
              </w:rPr>
              <w:t>,</w:t>
            </w:r>
            <w:r>
              <w:rPr>
                <w:rFonts w:cs="Arial" w:hAnsi="Arial" w:eastAsia="Arial" w:ascii="Arial"/>
                <w:color w:val="52525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525254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UC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566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120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360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120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1" w:hRule="exact"/>
        </w:trPr>
        <w:tc>
          <w:tcPr>
            <w:tcW w:w="48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64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35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10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73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12024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12024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1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23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6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120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17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12024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10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353336"/>
                <w:spacing w:val="0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14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6"/>
              <w:ind w:left="566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2120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91"/>
              <w:ind w:left="360"/>
            </w:pPr>
            <w:r>
              <w:rPr>
                <w:rFonts w:cs="Times New Roman" w:hAnsi="Times New Roman" w:eastAsia="Times New Roman" w:ascii="Times New Roman"/>
                <w:color w:val="353336"/>
                <w:w w:val="9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40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68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0"/>
            </w:pPr>
            <w:r>
              <w:rPr>
                <w:rFonts w:cs="Courier New" w:hAnsi="Courier New" w:eastAsia="Courier New" w:ascii="Courier New"/>
                <w:color w:val="353336"/>
                <w:w w:val="74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591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4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49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6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13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63"/>
                <w:sz w:val="12"/>
                <w:szCs w:val="12"/>
              </w:rPr>
              <w:t>J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1"/>
              <w:ind w:right="353"/>
            </w:pPr>
            <w:r>
              <w:rPr>
                <w:rFonts w:cs="Times New Roman" w:hAnsi="Times New Roman" w:eastAsia="Times New Roman" w:ascii="Times New Roman"/>
                <w:color w:val="353336"/>
                <w:w w:val="103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125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353336"/>
                <w:w w:val="110"/>
                <w:sz w:val="13"/>
                <w:szCs w:val="13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6"/>
              <w:ind w:left="34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9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2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8"/>
              <w:ind w:right="35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9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3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4"/>
            </w:pP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2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ES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12024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18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35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3"/>
            </w:pPr>
            <w:r>
              <w:rPr>
                <w:rFonts w:cs="Times New Roman" w:hAnsi="Times New Roman" w:eastAsia="Times New Roman" w:ascii="Times New Roman"/>
                <w:color w:val="3533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0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45"/>
            </w:pPr>
            <w:r>
              <w:rPr>
                <w:rFonts w:cs="Courier New" w:hAnsi="Courier New" w:eastAsia="Courier New" w:ascii="Courier New"/>
                <w:color w:val="353336"/>
                <w:w w:val="74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59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4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53336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98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NC</w:t>
            </w:r>
            <w:r>
              <w:rPr>
                <w:rFonts w:cs="Arial" w:hAnsi="Arial" w:eastAsia="Arial" w:ascii="Arial"/>
                <w:color w:val="353336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2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PO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21"/>
                <w:w w:val="8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1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VA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1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Y</w:t>
            </w:r>
            <w:r>
              <w:rPr>
                <w:rFonts w:cs="Arial" w:hAnsi="Arial" w:eastAsia="Arial" w:ascii="Arial"/>
                <w:color w:val="353336"/>
                <w:spacing w:val="22"/>
                <w:w w:val="78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13"/>
                <w:sz w:val="12"/>
                <w:szCs w:val="12"/>
              </w:rPr>
              <w:t>Q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12024"/>
                <w:spacing w:val="0"/>
                <w:w w:val="115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120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11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348"/>
            </w:pPr>
            <w:r>
              <w:rPr>
                <w:rFonts w:cs="Times New Roman" w:hAnsi="Times New Roman" w:eastAsia="Times New Roman" w:ascii="Times New Roman"/>
                <w:color w:val="3533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52525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8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9</w:t>
            </w:r>
            <w:r>
              <w:rPr>
                <w:rFonts w:cs="Courier New" w:hAnsi="Courier New" w:eastAsia="Courier New" w:ascii="Courier New"/>
                <w:color w:val="353336"/>
                <w:w w:val="79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7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spacing w:val="0"/>
                <w:w w:val="92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8"/>
                <w:w w:val="92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7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Z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3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26"/>
                <w:w w:val="93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83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7"/>
                <w:sz w:val="12"/>
                <w:szCs w:val="12"/>
              </w:rPr>
              <w:t>G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353336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6"/>
                <w:sz w:val="12"/>
                <w:szCs w:val="12"/>
              </w:rPr>
              <w:t>B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12024"/>
                <w:spacing w:val="0"/>
                <w:w w:val="78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spacing w:val="0"/>
                <w:w w:val="90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348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2120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8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74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7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0"/>
            </w:pPr>
            <w:r>
              <w:rPr>
                <w:rFonts w:cs="Courier New" w:hAnsi="Courier New" w:eastAsia="Courier New" w:ascii="Courier New"/>
                <w:color w:val="353336"/>
                <w:w w:val="68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96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58"/>
            </w:pPr>
            <w:r>
              <w:rPr>
                <w:rFonts w:cs="Arial" w:hAnsi="Arial" w:eastAsia="Arial" w:ascii="Arial"/>
                <w:color w:val="353336"/>
                <w:w w:val="71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9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12024"/>
                <w:w w:val="107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353336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99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4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96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12024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96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34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8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48"/>
            </w:pPr>
            <w:r>
              <w:rPr>
                <w:rFonts w:cs="Times New Roman" w:hAnsi="Times New Roman" w:eastAsia="Times New Roman" w:ascii="Times New Roman"/>
                <w:color w:val="3533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212024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1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368" w:hRule="exact"/>
        </w:trPr>
        <w:tc>
          <w:tcPr>
            <w:tcW w:w="4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2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Courier New" w:hAnsi="Courier New" w:eastAsia="Courier New" w:ascii="Courier New"/>
                <w:sz w:val="14"/>
                <w:szCs w:val="14"/>
              </w:rPr>
              <w:jc w:val="left"/>
              <w:ind w:left="50"/>
            </w:pPr>
            <w:r>
              <w:rPr>
                <w:rFonts w:cs="Courier New" w:hAnsi="Courier New" w:eastAsia="Courier New" w:ascii="Courier New"/>
                <w:color w:val="353336"/>
                <w:w w:val="74"/>
                <w:sz w:val="14"/>
                <w:szCs w:val="14"/>
              </w:rPr>
              <w:t>5</w:t>
            </w:r>
            <w:r>
              <w:rPr>
                <w:rFonts w:cs="Courier New" w:hAnsi="Courier New" w:eastAsia="Courier New" w:ascii="Courier New"/>
                <w:color w:val="353336"/>
                <w:w w:val="85"/>
                <w:sz w:val="14"/>
                <w:szCs w:val="14"/>
              </w:rPr>
              <w:t>59</w:t>
            </w:r>
            <w:r>
              <w:rPr>
                <w:rFonts w:cs="Courier New" w:hAnsi="Courier New" w:eastAsia="Courier New" w:ascii="Courier New"/>
                <w:color w:val="353336"/>
                <w:w w:val="91"/>
                <w:sz w:val="14"/>
                <w:szCs w:val="14"/>
              </w:rPr>
              <w:t>7</w:t>
            </w:r>
            <w:r>
              <w:rPr>
                <w:rFonts w:cs="Courier New" w:hAnsi="Courier New" w:eastAsia="Courier New" w:ascii="Courier New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61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6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ind w:left="163"/>
            </w:pPr>
            <w:r>
              <w:rPr>
                <w:rFonts w:cs="Arial" w:hAnsi="Arial" w:eastAsia="Arial" w:ascii="Arial"/>
                <w:color w:val="353336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w w:val="84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353336"/>
                <w:w w:val="9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w w:val="10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12024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w w:val="11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353336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w w:val="78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353336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353336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66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88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72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99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0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88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12024"/>
                <w:spacing w:val="0"/>
                <w:w w:val="8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08"/>
                <w:sz w:val="12"/>
                <w:szCs w:val="12"/>
              </w:rPr>
              <w:t>Ó</w:t>
            </w:r>
            <w:r>
              <w:rPr>
                <w:rFonts w:cs="Arial" w:hAnsi="Arial" w:eastAsia="Arial" w:ascii="Arial"/>
                <w:color w:val="212024"/>
                <w:spacing w:val="0"/>
                <w:w w:val="9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-9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12024"/>
                <w:spacing w:val="0"/>
                <w:w w:val="72"/>
                <w:sz w:val="12"/>
                <w:szCs w:val="12"/>
              </w:rPr>
              <w:t>P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12024"/>
                <w:spacing w:val="0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353336"/>
                <w:spacing w:val="0"/>
                <w:w w:val="83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353336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12024"/>
                <w:spacing w:val="0"/>
                <w:w w:val="124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353336"/>
                <w:spacing w:val="0"/>
                <w:w w:val="108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12024"/>
                <w:spacing w:val="0"/>
                <w:w w:val="10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12024"/>
                <w:spacing w:val="0"/>
                <w:w w:val="101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353336"/>
                <w:spacing w:val="0"/>
                <w:w w:val="114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353336"/>
                <w:spacing w:val="0"/>
                <w:w w:val="100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3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right"/>
              <w:spacing w:before="93"/>
              <w:ind w:right="343"/>
            </w:pPr>
            <w:r>
              <w:rPr>
                <w:rFonts w:cs="Times New Roman" w:hAnsi="Times New Roman" w:eastAsia="Times New Roman" w:ascii="Times New Roman"/>
                <w:color w:val="353336"/>
                <w:w w:val="71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63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3"/>
                <w:szCs w:val="13"/>
              </w:rPr>
              <w:jc w:val="left"/>
              <w:spacing w:before="88"/>
              <w:ind w:left="353"/>
            </w:pPr>
            <w:r>
              <w:rPr>
                <w:rFonts w:cs="Times New Roman" w:hAnsi="Times New Roman" w:eastAsia="Times New Roman" w:ascii="Times New Roman"/>
                <w:color w:val="353336"/>
                <w:w w:val="6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353336"/>
                <w:w w:val="88"/>
                <w:sz w:val="13"/>
                <w:szCs w:val="13"/>
              </w:rPr>
              <w:t>.</w:t>
            </w:r>
            <w:r>
              <w:rPr>
                <w:rFonts w:cs="Times New Roman" w:hAnsi="Times New Roman" w:eastAsia="Times New Roman" w:ascii="Times New Roman"/>
                <w:color w:val="353336"/>
                <w:w w:val="86"/>
                <w:sz w:val="13"/>
                <w:szCs w:val="13"/>
              </w:rPr>
              <w:t>D</w:t>
            </w:r>
            <w:r>
              <w:rPr>
                <w:rFonts w:cs="Times New Roman" w:hAnsi="Times New Roman" w:eastAsia="Times New Roman" w:ascii="Times New Roman"/>
                <w:color w:val="353336"/>
                <w:w w:val="76"/>
                <w:sz w:val="13"/>
                <w:szCs w:val="13"/>
              </w:rPr>
              <w:t>O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3"/>
                <w:szCs w:val="13"/>
              </w:rPr>
            </w:r>
          </w:p>
        </w:tc>
      </w:tr>
    </w:tbl>
    <w:p>
      <w:pPr>
        <w:sectPr>
          <w:pgSz w:w="12260" w:h="15860"/>
          <w:pgMar w:top="960" w:bottom="280" w:left="1260" w:right="1300"/>
        </w:sectPr>
      </w:pP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60" w:h="15880"/>
          <w:pgMar w:top="1480" w:bottom="280" w:left="1540" w:right="17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49"/>
        <w:ind w:left="111" w:right="-41"/>
      </w:pPr>
      <w:r>
        <w:rPr>
          <w:rFonts w:cs="Times New Roman" w:hAnsi="Times New Roman" w:eastAsia="Times New Roman" w:ascii="Times New Roman"/>
          <w:color w:val="2B2B2E"/>
          <w:w w:val="88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B2B2E"/>
          <w:w w:val="110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2B2B2E"/>
          <w:w w:val="11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2B2B2E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lineRule="exact" w:line="140"/>
        <w:ind w:left="111" w:right="-41"/>
      </w:pPr>
      <w:r>
        <w:rPr>
          <w:rFonts w:cs="Times New Roman" w:hAnsi="Times New Roman" w:eastAsia="Times New Roman" w:ascii="Times New Roman"/>
          <w:color w:val="2B2B2E"/>
          <w:w w:val="96"/>
          <w:sz w:val="13"/>
          <w:szCs w:val="13"/>
        </w:rPr>
        <w:t>6</w:t>
      </w:r>
      <w:r>
        <w:rPr>
          <w:rFonts w:cs="Times New Roman" w:hAnsi="Times New Roman" w:eastAsia="Times New Roman" w:ascii="Times New Roman"/>
          <w:color w:val="2B2B2E"/>
          <w:w w:val="110"/>
          <w:sz w:val="13"/>
          <w:szCs w:val="13"/>
        </w:rPr>
        <w:t>300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44"/>
      </w:pPr>
      <w:r>
        <w:br w:type="column"/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A</w:t>
      </w:r>
      <w:r>
        <w:rPr>
          <w:rFonts w:cs="Arial" w:hAnsi="Arial" w:eastAsia="Arial" w:ascii="Arial"/>
          <w:color w:val="1C1A1D"/>
          <w:spacing w:val="0"/>
          <w:w w:val="84"/>
          <w:sz w:val="13"/>
          <w:szCs w:val="13"/>
        </w:rPr>
        <w:t>H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O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R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R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O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28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1C1A1D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color w:val="2B2B2E"/>
          <w:spacing w:val="9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LA</w:t>
      </w:r>
      <w:r>
        <w:rPr>
          <w:rFonts w:cs="Arial" w:hAnsi="Arial" w:eastAsia="Arial" w:ascii="Arial"/>
          <w:color w:val="2B2B2E"/>
          <w:spacing w:val="13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0"/>
          <w:w w:val="76"/>
          <w:sz w:val="13"/>
          <w:szCs w:val="13"/>
        </w:rPr>
        <w:t>G</w:t>
      </w:r>
      <w:r>
        <w:rPr>
          <w:rFonts w:cs="Arial" w:hAnsi="Arial" w:eastAsia="Arial" w:ascii="Arial"/>
          <w:color w:val="1C1A1D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B2B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2B2B2E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2B2B2E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B2B2E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2B2B2E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ind w:left="10"/>
        <w:sectPr>
          <w:type w:val="continuous"/>
          <w:pgSz w:w="12260" w:h="15880"/>
          <w:pgMar w:top="1060" w:bottom="280" w:left="1540" w:right="1720"/>
          <w:cols w:num="2" w:equalWidth="off">
            <w:col w:w="390" w:space="302"/>
            <w:col w:w="8308"/>
          </w:cols>
        </w:sectPr>
      </w:pP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S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A</w:t>
      </w:r>
      <w:r>
        <w:rPr>
          <w:rFonts w:cs="Arial" w:hAnsi="Arial" w:eastAsia="Arial" w:ascii="Arial"/>
          <w:color w:val="1C1A1D"/>
          <w:spacing w:val="0"/>
          <w:w w:val="84"/>
          <w:sz w:val="13"/>
          <w:szCs w:val="13"/>
        </w:rPr>
        <w:t>H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O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R</w:t>
      </w:r>
      <w:r>
        <w:rPr>
          <w:rFonts w:cs="Arial" w:hAnsi="Arial" w:eastAsia="Arial" w:ascii="Arial"/>
          <w:color w:val="1C1A1D"/>
          <w:spacing w:val="0"/>
          <w:w w:val="84"/>
          <w:sz w:val="13"/>
          <w:szCs w:val="13"/>
        </w:rPr>
        <w:t>R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O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23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color w:val="2B2B2E"/>
          <w:spacing w:val="9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0"/>
          <w:w w:val="84"/>
          <w:sz w:val="13"/>
          <w:szCs w:val="13"/>
        </w:rPr>
        <w:t>LA</w:t>
      </w:r>
      <w:r>
        <w:rPr>
          <w:rFonts w:cs="Arial" w:hAnsi="Arial" w:eastAsia="Arial" w:ascii="Arial"/>
          <w:color w:val="2B2B2E"/>
          <w:spacing w:val="13"/>
          <w:w w:val="84"/>
          <w:sz w:val="13"/>
          <w:szCs w:val="13"/>
        </w:rPr>
        <w:t> </w:t>
      </w:r>
      <w:r>
        <w:rPr>
          <w:rFonts w:cs="Arial" w:hAnsi="Arial" w:eastAsia="Arial" w:ascii="Arial"/>
          <w:color w:val="2B2B2E"/>
          <w:spacing w:val="0"/>
          <w:w w:val="76"/>
          <w:sz w:val="13"/>
          <w:szCs w:val="13"/>
        </w:rPr>
        <w:t>G</w:t>
      </w:r>
      <w:r>
        <w:rPr>
          <w:rFonts w:cs="Arial" w:hAnsi="Arial" w:eastAsia="Arial" w:ascii="Arial"/>
          <w:color w:val="2B2B2E"/>
          <w:spacing w:val="0"/>
          <w:w w:val="83"/>
          <w:sz w:val="13"/>
          <w:szCs w:val="13"/>
        </w:rPr>
        <w:t>E</w:t>
      </w:r>
      <w:r>
        <w:rPr>
          <w:rFonts w:cs="Arial" w:hAnsi="Arial" w:eastAsia="Arial" w:ascii="Arial"/>
          <w:color w:val="2B2B2E"/>
          <w:spacing w:val="0"/>
          <w:w w:val="77"/>
          <w:sz w:val="13"/>
          <w:szCs w:val="13"/>
        </w:rPr>
        <w:t>S</w:t>
      </w:r>
      <w:r>
        <w:rPr>
          <w:rFonts w:cs="Arial" w:hAnsi="Arial" w:eastAsia="Arial" w:ascii="Arial"/>
          <w:color w:val="1C1A1D"/>
          <w:spacing w:val="0"/>
          <w:w w:val="96"/>
          <w:sz w:val="13"/>
          <w:szCs w:val="13"/>
        </w:rPr>
        <w:t>T</w:t>
      </w:r>
      <w:r>
        <w:rPr>
          <w:rFonts w:cs="Arial" w:hAnsi="Arial" w:eastAsia="Arial" w:ascii="Arial"/>
          <w:color w:val="2B2B2E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2B2B2E"/>
          <w:spacing w:val="0"/>
          <w:w w:val="99"/>
          <w:sz w:val="13"/>
          <w:szCs w:val="13"/>
        </w:rPr>
        <w:t>Ó</w:t>
      </w:r>
      <w:r>
        <w:rPr>
          <w:rFonts w:cs="Arial" w:hAnsi="Arial" w:eastAsia="Arial" w:ascii="Arial"/>
          <w:color w:val="1C1A1D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66.2443pt;margin-top:53.7492pt;width:529.955pt;height:334.972pt;mso-position-horizontal-relative:page;mso-position-vertical-relative:page;z-index:-3795">
            <v:imagedata o:title="" r:id="rId56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0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42" w:lineRule="exact" w:line="180"/>
        <w:ind w:left="4316" w:right="3397"/>
      </w:pPr>
      <w:r>
        <w:rPr>
          <w:rFonts w:cs="Arial" w:hAnsi="Arial" w:eastAsia="Arial" w:ascii="Arial"/>
          <w:b/>
          <w:color w:val="4F4D50"/>
          <w:w w:val="23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4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2B2B2E"/>
          <w:w w:val="19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43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656366"/>
          <w:w w:val="43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4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38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5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52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38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8D8A90"/>
          <w:w w:val="28"/>
          <w:position w:val="-1"/>
          <w:sz w:val="18"/>
          <w:szCs w:val="18"/>
        </w:rPr>
        <w:t>.</w:t>
      </w:r>
      <w:r>
        <w:rPr>
          <w:rFonts w:cs="Arial" w:hAnsi="Arial" w:eastAsia="Arial" w:ascii="Arial"/>
          <w:b/>
          <w:color w:val="4F4D50"/>
          <w:w w:val="38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6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78747B"/>
          <w:w w:val="14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78747B"/>
          <w:w w:val="19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8D8A90"/>
          <w:w w:val="28"/>
          <w:position w:val="-1"/>
          <w:sz w:val="18"/>
          <w:szCs w:val="18"/>
        </w:rPr>
        <w:t>.</w:t>
      </w:r>
      <w:r>
        <w:rPr>
          <w:rFonts w:cs="Arial" w:hAnsi="Arial" w:eastAsia="Arial" w:ascii="Arial"/>
          <w:b/>
          <w:color w:val="4F4D50"/>
          <w:w w:val="38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6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8D8A90"/>
          <w:w w:val="14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78747B"/>
          <w:w w:val="19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77"/>
          <w:position w:val="-1"/>
          <w:sz w:val="18"/>
          <w:szCs w:val="18"/>
        </w:rPr>
        <w:t>H</w:t>
      </w:r>
      <w:r>
        <w:rPr>
          <w:rFonts w:cs="Arial" w:hAnsi="Arial" w:eastAsia="Arial" w:ascii="Arial"/>
          <w:b/>
          <w:color w:val="4F4D50"/>
          <w:w w:val="88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4F4D50"/>
          <w:w w:val="38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62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4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43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4F4D50"/>
          <w:w w:val="57"/>
          <w:position w:val="-1"/>
          <w:sz w:val="18"/>
          <w:szCs w:val="18"/>
        </w:rPr>
        <w:t>1</w:t>
      </w:r>
      <w:r>
        <w:rPr>
          <w:rFonts w:cs="Arial" w:hAnsi="Arial" w:eastAsia="Arial" w:ascii="Arial"/>
          <w:b/>
          <w:color w:val="656366"/>
          <w:w w:val="33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00000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8"/>
          <w:szCs w:val="8"/>
        </w:rPr>
        <w:jc w:val="center"/>
        <w:spacing w:lineRule="exact" w:line="60"/>
        <w:ind w:left="4333" w:right="3414"/>
      </w:pPr>
      <w:r>
        <w:rPr>
          <w:rFonts w:cs="Times New Roman" w:hAnsi="Times New Roman" w:eastAsia="Times New Roman" w:ascii="Times New Roman"/>
          <w:b/>
          <w:color w:val="4F4D50"/>
          <w:w w:val="66"/>
          <w:sz w:val="8"/>
          <w:szCs w:val="8"/>
        </w:rPr>
        <w:t>A</w:t>
      </w:r>
      <w:r>
        <w:rPr>
          <w:rFonts w:cs="Times New Roman" w:hAnsi="Times New Roman" w:eastAsia="Times New Roman" w:ascii="Times New Roman"/>
          <w:b/>
          <w:color w:val="4F4D50"/>
          <w:w w:val="107"/>
          <w:sz w:val="8"/>
          <w:szCs w:val="8"/>
        </w:rPr>
        <w:t>S</w:t>
      </w:r>
      <w:r>
        <w:rPr>
          <w:rFonts w:cs="Times New Roman" w:hAnsi="Times New Roman" w:eastAsia="Times New Roman" w:ascii="Times New Roman"/>
          <w:b/>
          <w:color w:val="4F4D50"/>
          <w:w w:val="90"/>
          <w:sz w:val="8"/>
          <w:szCs w:val="8"/>
        </w:rPr>
        <w:t>E</w:t>
      </w:r>
      <w:r>
        <w:rPr>
          <w:rFonts w:cs="Times New Roman" w:hAnsi="Times New Roman" w:eastAsia="Times New Roman" w:ascii="Times New Roman"/>
          <w:b/>
          <w:color w:val="4F4D50"/>
          <w:w w:val="132"/>
          <w:sz w:val="8"/>
          <w:szCs w:val="8"/>
        </w:rPr>
        <w:t>J</w:t>
      </w:r>
      <w:r>
        <w:rPr>
          <w:rFonts w:cs="Times New Roman" w:hAnsi="Times New Roman" w:eastAsia="Times New Roman" w:ascii="Times New Roman"/>
          <w:b/>
          <w:color w:val="4F4D50"/>
          <w:w w:val="120"/>
          <w:sz w:val="8"/>
          <w:szCs w:val="8"/>
        </w:rPr>
        <w:t>2</w:t>
      </w:r>
      <w:r>
        <w:rPr>
          <w:rFonts w:cs="Times New Roman" w:hAnsi="Times New Roman" w:eastAsia="Times New Roman" w:ascii="Times New Roman"/>
          <w:b/>
          <w:color w:val="4F4D50"/>
          <w:w w:val="144"/>
          <w:sz w:val="8"/>
          <w:szCs w:val="8"/>
        </w:rPr>
        <w:t>0</w:t>
      </w:r>
      <w:r>
        <w:rPr>
          <w:rFonts w:cs="Times New Roman" w:hAnsi="Times New Roman" w:eastAsia="Times New Roman" w:ascii="Times New Roman"/>
          <w:b/>
          <w:color w:val="4F4D50"/>
          <w:w w:val="108"/>
          <w:sz w:val="8"/>
          <w:szCs w:val="8"/>
        </w:rPr>
        <w:t>1</w:t>
      </w:r>
      <w:r>
        <w:rPr>
          <w:rFonts w:cs="Times New Roman" w:hAnsi="Times New Roman" w:eastAsia="Times New Roman" w:ascii="Times New Roman"/>
          <w:b/>
          <w:color w:val="4F4D50"/>
          <w:w w:val="144"/>
          <w:sz w:val="8"/>
          <w:szCs w:val="8"/>
        </w:rPr>
        <w:t>8</w:t>
      </w:r>
      <w:r>
        <w:rPr>
          <w:rFonts w:cs="Times New Roman" w:hAnsi="Times New Roman" w:eastAsia="Times New Roman" w:ascii="Times New Roman"/>
          <w:b/>
          <w:color w:val="4F4D50"/>
          <w:w w:val="180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b/>
          <w:color w:val="4F4D50"/>
          <w:w w:val="132"/>
          <w:sz w:val="8"/>
          <w:szCs w:val="8"/>
        </w:rPr>
        <w:t>0</w:t>
      </w:r>
      <w:r>
        <w:rPr>
          <w:rFonts w:cs="Times New Roman" w:hAnsi="Times New Roman" w:eastAsia="Times New Roman" w:ascii="Times New Roman"/>
          <w:b/>
          <w:color w:val="4F4D50"/>
          <w:w w:val="120"/>
          <w:sz w:val="8"/>
          <w:szCs w:val="8"/>
        </w:rPr>
        <w:t>3</w:t>
      </w:r>
      <w:r>
        <w:rPr>
          <w:rFonts w:cs="Times New Roman" w:hAnsi="Times New Roman" w:eastAsia="Times New Roman" w:ascii="Times New Roman"/>
          <w:b/>
          <w:color w:val="4F4D50"/>
          <w:w w:val="198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b/>
          <w:color w:val="4F4D50"/>
          <w:w w:val="132"/>
          <w:sz w:val="8"/>
          <w:szCs w:val="8"/>
        </w:rPr>
        <w:t>0</w:t>
      </w:r>
      <w:r>
        <w:rPr>
          <w:rFonts w:cs="Times New Roman" w:hAnsi="Times New Roman" w:eastAsia="Times New Roman" w:ascii="Times New Roman"/>
          <w:b/>
          <w:color w:val="4F4D50"/>
          <w:w w:val="120"/>
          <w:sz w:val="8"/>
          <w:szCs w:val="8"/>
        </w:rPr>
        <w:t>3</w:t>
      </w:r>
      <w:r>
        <w:rPr>
          <w:rFonts w:cs="Times New Roman" w:hAnsi="Times New Roman" w:eastAsia="Times New Roman" w:ascii="Times New Roman"/>
          <w:b/>
          <w:color w:val="4F4D50"/>
          <w:w w:val="198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b/>
          <w:color w:val="4F4D50"/>
          <w:w w:val="120"/>
          <w:sz w:val="8"/>
          <w:szCs w:val="8"/>
        </w:rPr>
        <w:t>04</w:t>
      </w:r>
      <w:r>
        <w:rPr>
          <w:rFonts w:cs="Times New Roman" w:hAnsi="Times New Roman" w:eastAsia="Times New Roman" w:ascii="Times New Roman"/>
          <w:b/>
          <w:color w:val="656366"/>
          <w:w w:val="198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b/>
          <w:color w:val="4F4D50"/>
          <w:w w:val="132"/>
          <w:sz w:val="8"/>
          <w:szCs w:val="8"/>
        </w:rPr>
        <w:t>20</w:t>
      </w:r>
      <w:r>
        <w:rPr>
          <w:rFonts w:cs="Times New Roman" w:hAnsi="Times New Roman" w:eastAsia="Times New Roman" w:ascii="Times New Roman"/>
          <w:b/>
          <w:color w:val="4F4D50"/>
          <w:w w:val="108"/>
          <w:sz w:val="8"/>
          <w:szCs w:val="8"/>
        </w:rPr>
        <w:t>1</w:t>
      </w:r>
      <w:r>
        <w:rPr>
          <w:rFonts w:cs="Times New Roman" w:hAnsi="Times New Roman" w:eastAsia="Times New Roman" w:ascii="Times New Roman"/>
          <w:b/>
          <w:color w:val="4F4D50"/>
          <w:w w:val="144"/>
          <w:sz w:val="8"/>
          <w:szCs w:val="8"/>
        </w:rPr>
        <w:t>8</w:t>
      </w:r>
      <w:r>
        <w:rPr>
          <w:rFonts w:cs="Times New Roman" w:hAnsi="Times New Roman" w:eastAsia="Times New Roman" w:ascii="Times New Roman"/>
          <w:b/>
          <w:color w:val="4F4D50"/>
          <w:w w:val="180"/>
          <w:sz w:val="8"/>
          <w:szCs w:val="8"/>
        </w:rPr>
        <w:t>-</w:t>
      </w:r>
      <w:r>
        <w:rPr>
          <w:rFonts w:cs="Times New Roman" w:hAnsi="Times New Roman" w:eastAsia="Times New Roman" w:ascii="Times New Roman"/>
          <w:b/>
          <w:color w:val="4F4D50"/>
          <w:w w:val="120"/>
          <w:sz w:val="8"/>
          <w:szCs w:val="8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8"/>
          <w:szCs w:val="8"/>
        </w:rPr>
      </w:r>
    </w:p>
    <w:sectPr>
      <w:type w:val="continuous"/>
      <w:pgSz w:w="12260" w:h="15880"/>
      <w:pgMar w:top="1060" w:bottom="280" w:left="154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jpg"/><Relationship Id="rId6" Type="http://schemas.openxmlformats.org/officeDocument/2006/relationships/image" Target="media\image3.png"/><Relationship Id="rId7" Type="http://schemas.openxmlformats.org/officeDocument/2006/relationships/image" Target="media\image4.jpg"/><Relationship Id="rId8" Type="http://schemas.openxmlformats.org/officeDocument/2006/relationships/image" Target="media\image5.jpg"/><Relationship Id="rId9" Type="http://schemas.openxmlformats.org/officeDocument/2006/relationships/image" Target="media\image6.jpg"/><Relationship Id="rId10" Type="http://schemas.openxmlformats.org/officeDocument/2006/relationships/image" Target="media\image7.png"/><Relationship Id="rId11" Type="http://schemas.openxmlformats.org/officeDocument/2006/relationships/image" Target="media\image8.png"/><Relationship Id="rId12" Type="http://schemas.openxmlformats.org/officeDocument/2006/relationships/image" Target="media\image9.jpg"/><Relationship Id="rId13" Type="http://schemas.openxmlformats.org/officeDocument/2006/relationships/image" Target="media\image10.jpg"/><Relationship Id="rId14" Type="http://schemas.openxmlformats.org/officeDocument/2006/relationships/image" Target="media\image11.jpg"/><Relationship Id="rId15" Type="http://schemas.openxmlformats.org/officeDocument/2006/relationships/image" Target="media\image12.png"/><Relationship Id="rId16" Type="http://schemas.openxmlformats.org/officeDocument/2006/relationships/image" Target="media\image13.png"/><Relationship Id="rId17" Type="http://schemas.openxmlformats.org/officeDocument/2006/relationships/image" Target="media\image14.jpg"/><Relationship Id="rId18" Type="http://schemas.openxmlformats.org/officeDocument/2006/relationships/image" Target="media\image15.jpg"/><Relationship Id="rId19" Type="http://schemas.openxmlformats.org/officeDocument/2006/relationships/image" Target="media\image16.jpg"/><Relationship Id="rId20" Type="http://schemas.openxmlformats.org/officeDocument/2006/relationships/image" Target="media\image17.png"/><Relationship Id="rId21" Type="http://schemas.openxmlformats.org/officeDocument/2006/relationships/image" Target="media\image18.jpg"/><Relationship Id="rId22" Type="http://schemas.openxmlformats.org/officeDocument/2006/relationships/image" Target="media\image19.jpg"/><Relationship Id="rId23" Type="http://schemas.openxmlformats.org/officeDocument/2006/relationships/image" Target="media\image20.png"/><Relationship Id="rId24" Type="http://schemas.openxmlformats.org/officeDocument/2006/relationships/image" Target="media\image21.jpg"/><Relationship Id="rId25" Type="http://schemas.openxmlformats.org/officeDocument/2006/relationships/image" Target="media\image22.jpg"/><Relationship Id="rId26" Type="http://schemas.openxmlformats.org/officeDocument/2006/relationships/image" Target="media\image23.png"/><Relationship Id="rId27" Type="http://schemas.openxmlformats.org/officeDocument/2006/relationships/image" Target="media\image24.jpg"/><Relationship Id="rId28" Type="http://schemas.openxmlformats.org/officeDocument/2006/relationships/image" Target="media\image25.jpg"/><Relationship Id="rId29" Type="http://schemas.openxmlformats.org/officeDocument/2006/relationships/image" Target="media\image26.png"/><Relationship Id="rId30" Type="http://schemas.openxmlformats.org/officeDocument/2006/relationships/image" Target="media\image27.jpg"/><Relationship Id="rId31" Type="http://schemas.openxmlformats.org/officeDocument/2006/relationships/image" Target="media\image28.png"/><Relationship Id="rId32" Type="http://schemas.openxmlformats.org/officeDocument/2006/relationships/image" Target="media\image29.jpg"/><Relationship Id="rId33" Type="http://schemas.openxmlformats.org/officeDocument/2006/relationships/image" Target="media\image30.png"/><Relationship Id="rId34" Type="http://schemas.openxmlformats.org/officeDocument/2006/relationships/image" Target="media\image31.png"/><Relationship Id="rId35" Type="http://schemas.openxmlformats.org/officeDocument/2006/relationships/image" Target="media\image32.jpg"/><Relationship Id="rId36" Type="http://schemas.openxmlformats.org/officeDocument/2006/relationships/image" Target="media\image33.png"/><Relationship Id="rId37" Type="http://schemas.openxmlformats.org/officeDocument/2006/relationships/image" Target="media\image34.jpg"/><Relationship Id="rId38" Type="http://schemas.openxmlformats.org/officeDocument/2006/relationships/image" Target="media\image35.jpg"/><Relationship Id="rId39" Type="http://schemas.openxmlformats.org/officeDocument/2006/relationships/image" Target="media\image36.png"/><Relationship Id="rId40" Type="http://schemas.openxmlformats.org/officeDocument/2006/relationships/image" Target="media\image37.png"/><Relationship Id="rId41" Type="http://schemas.openxmlformats.org/officeDocument/2006/relationships/image" Target="media\image38.jpg"/><Relationship Id="rId42" Type="http://schemas.openxmlformats.org/officeDocument/2006/relationships/image" Target="media\image39.jpg"/><Relationship Id="rId43" Type="http://schemas.openxmlformats.org/officeDocument/2006/relationships/image" Target="media\image40.jpg"/><Relationship Id="rId44" Type="http://schemas.openxmlformats.org/officeDocument/2006/relationships/image" Target="media\image41.jpg"/><Relationship Id="rId45" Type="http://schemas.openxmlformats.org/officeDocument/2006/relationships/image" Target="media\image42.png"/><Relationship Id="rId46" Type="http://schemas.openxmlformats.org/officeDocument/2006/relationships/image" Target="media\image43.jpg"/><Relationship Id="rId47" Type="http://schemas.openxmlformats.org/officeDocument/2006/relationships/image" Target="media\image44.jpg"/><Relationship Id="rId48" Type="http://schemas.openxmlformats.org/officeDocument/2006/relationships/image" Target="media\image45.png"/><Relationship Id="rId49" Type="http://schemas.openxmlformats.org/officeDocument/2006/relationships/image" Target="media\image46.jpg"/><Relationship Id="rId50" Type="http://schemas.openxmlformats.org/officeDocument/2006/relationships/image" Target="media\image47.jpg"/><Relationship Id="rId51" Type="http://schemas.openxmlformats.org/officeDocument/2006/relationships/image" Target="media\image48.png"/><Relationship Id="rId52" Type="http://schemas.openxmlformats.org/officeDocument/2006/relationships/image" Target="media\image49.jpg"/><Relationship Id="rId53" Type="http://schemas.openxmlformats.org/officeDocument/2006/relationships/image" Target="media\image50.jpg"/><Relationship Id="rId54" Type="http://schemas.openxmlformats.org/officeDocument/2006/relationships/image" Target="media\image51.png"/><Relationship Id="rId55" Type="http://schemas.openxmlformats.org/officeDocument/2006/relationships/image" Target="media\image52.jpg"/><Relationship Id="rId56" Type="http://schemas.openxmlformats.org/officeDocument/2006/relationships/image" Target="media\image53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